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DD1BE" w14:textId="77777777" w:rsidR="00BF5128" w:rsidRPr="00BF5128" w:rsidRDefault="00BF5128" w:rsidP="00BF5128">
      <w:pPr>
        <w:suppressAutoHyphens w:val="0"/>
        <w:jc w:val="right"/>
        <w:outlineLvl w:val="1"/>
        <w:rPr>
          <w:rFonts w:cs="Times New Roman"/>
          <w:b/>
          <w:bCs/>
          <w:lang w:eastAsia="ru-RU"/>
        </w:rPr>
      </w:pPr>
      <w:bookmarkStart w:id="0" w:name="_Toc84499258"/>
      <w:bookmarkStart w:id="1" w:name="_Hlk116032115"/>
      <w:r w:rsidRPr="00BF5128">
        <w:rPr>
          <w:rFonts w:cs="Times New Roman"/>
          <w:b/>
          <w:bCs/>
          <w:lang w:eastAsia="ru-RU"/>
        </w:rPr>
        <w:t>Приложение 3.1</w:t>
      </w:r>
      <w:bookmarkEnd w:id="0"/>
    </w:p>
    <w:p w14:paraId="2A544303" w14:textId="77777777" w:rsidR="00BF5128" w:rsidRPr="00BF5128" w:rsidRDefault="00BF5128" w:rsidP="00BF5128">
      <w:pPr>
        <w:suppressAutoHyphens w:val="0"/>
        <w:jc w:val="right"/>
        <w:rPr>
          <w:rFonts w:cs="Times New Roman"/>
          <w:b/>
          <w:i/>
          <w:lang w:eastAsia="ru-RU"/>
        </w:rPr>
      </w:pPr>
      <w:r w:rsidRPr="00BF5128">
        <w:rPr>
          <w:rFonts w:cs="Times New Roman"/>
          <w:lang w:eastAsia="ru-RU"/>
        </w:rPr>
        <w:t>к ОПОП-П по специальности</w:t>
      </w:r>
      <w:r w:rsidRPr="00BF5128">
        <w:rPr>
          <w:rFonts w:cs="Times New Roman"/>
          <w:b/>
          <w:i/>
          <w:lang w:eastAsia="ru-RU"/>
        </w:rPr>
        <w:t xml:space="preserve"> </w:t>
      </w:r>
    </w:p>
    <w:p w14:paraId="7D9B8D86" w14:textId="77777777" w:rsidR="00BF5128" w:rsidRPr="00BF5128" w:rsidRDefault="00BF5128" w:rsidP="00BF5128">
      <w:pPr>
        <w:suppressAutoHyphens w:val="0"/>
        <w:spacing w:after="200"/>
        <w:jc w:val="right"/>
        <w:rPr>
          <w:rFonts w:cs="Times New Roman"/>
          <w:u w:val="single"/>
          <w:vertAlign w:val="superscript"/>
          <w:lang w:eastAsia="ru-RU"/>
        </w:rPr>
      </w:pPr>
      <w:r w:rsidRPr="00BF5128">
        <w:rPr>
          <w:rFonts w:cs="Times New Roman"/>
          <w:u w:val="single"/>
          <w:lang w:eastAsia="ru-RU"/>
        </w:rPr>
        <w:t>54.02.01 «ДИЗАЙН (ПО ОТРАСЛЯМ)»</w:t>
      </w:r>
    </w:p>
    <w:bookmarkEnd w:id="1"/>
    <w:p w14:paraId="4B7D8421" w14:textId="77777777" w:rsidR="00245699" w:rsidRPr="00BF5128" w:rsidRDefault="00245699" w:rsidP="00BF5128">
      <w:pPr>
        <w:suppressAutoHyphens w:val="0"/>
        <w:ind w:left="5670"/>
        <w:jc w:val="center"/>
        <w:rPr>
          <w:rFonts w:cs="Times New Roman"/>
        </w:rPr>
      </w:pPr>
    </w:p>
    <w:p w14:paraId="2942B185" w14:textId="77777777" w:rsidR="00245699" w:rsidRPr="00BF5128" w:rsidRDefault="00245699" w:rsidP="00BF5128">
      <w:pPr>
        <w:ind w:left="5670"/>
        <w:jc w:val="center"/>
        <w:rPr>
          <w:rFonts w:cs="Times New Roman"/>
        </w:rPr>
      </w:pPr>
    </w:p>
    <w:p w14:paraId="7EA0F263" w14:textId="77777777" w:rsidR="00245699" w:rsidRPr="00BF5128" w:rsidRDefault="00245699" w:rsidP="00BF5128">
      <w:pPr>
        <w:rPr>
          <w:rFonts w:cs="Times New Roman"/>
        </w:rPr>
      </w:pPr>
    </w:p>
    <w:p w14:paraId="7F7FAD35" w14:textId="77777777" w:rsidR="00245699" w:rsidRPr="00BF5128" w:rsidRDefault="00245699" w:rsidP="00BF5128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7478"/>
      </w:tblGrid>
      <w:tr w:rsidR="00245699" w:rsidRPr="00BF5128" w14:paraId="28BBB0E5" w14:textId="77777777">
        <w:trPr>
          <w:trHeight w:val="360"/>
        </w:trPr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24C429" w14:textId="77777777" w:rsidR="00245699" w:rsidRPr="00BF5128" w:rsidRDefault="00245699" w:rsidP="00BF5128">
            <w:pPr>
              <w:snapToGrid w:val="0"/>
              <w:jc w:val="right"/>
              <w:rPr>
                <w:rFonts w:cs="Times New Roman"/>
                <w:b/>
              </w:rPr>
            </w:pPr>
          </w:p>
        </w:tc>
        <w:tc>
          <w:tcPr>
            <w:tcW w:w="7478" w:type="dxa"/>
            <w:shd w:val="clear" w:color="auto" w:fill="auto"/>
            <w:vAlign w:val="bottom"/>
          </w:tcPr>
          <w:p w14:paraId="236304CB" w14:textId="7EA11D11" w:rsidR="00245699" w:rsidRPr="00BF5128" w:rsidRDefault="00BF5128" w:rsidP="00BF5128">
            <w:pPr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  <w:color w:val="000000"/>
                <w:lang w:eastAsia="ru-RU"/>
              </w:rPr>
              <w:t>РАБОЧАЯ ПРОГРАММА УЧЕБНОГО ПРЕДМЕТА</w:t>
            </w:r>
            <w:r w:rsidRPr="00BF5128">
              <w:rPr>
                <w:rFonts w:cs="Times New Roman"/>
                <w:b/>
              </w:rPr>
              <w:t xml:space="preserve"> </w:t>
            </w:r>
          </w:p>
        </w:tc>
      </w:tr>
      <w:tr w:rsidR="00723823" w:rsidRPr="00BF5128" w14:paraId="4AE2B402" w14:textId="77777777" w:rsidTr="00F77B67">
        <w:trPr>
          <w:trHeight w:val="48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7E102A" w14:textId="7C2BC89F" w:rsidR="00723823" w:rsidRPr="00BF5128" w:rsidRDefault="00723823" w:rsidP="00BF5128">
            <w:pPr>
              <w:snapToGrid w:val="0"/>
              <w:jc w:val="center"/>
              <w:rPr>
                <w:rFonts w:eastAsia="Calibri" w:cs="Times New Roman"/>
                <w:b/>
                <w:i/>
              </w:rPr>
            </w:pPr>
          </w:p>
        </w:tc>
        <w:tc>
          <w:tcPr>
            <w:tcW w:w="7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F0654" w14:textId="387E5F67" w:rsidR="00723823" w:rsidRPr="00BF5128" w:rsidRDefault="00661FFA" w:rsidP="00BF5128">
            <w:pPr>
              <w:tabs>
                <w:tab w:val="left" w:pos="1548"/>
                <w:tab w:val="center" w:pos="3631"/>
              </w:tabs>
              <w:snapToGrid w:val="0"/>
              <w:spacing w:before="240"/>
              <w:rPr>
                <w:rFonts w:eastAsia="Calibri" w:cs="Times New Roman"/>
                <w:b/>
              </w:rPr>
            </w:pPr>
            <w:r w:rsidRPr="00BF5128">
              <w:rPr>
                <w:rFonts w:cs="Times New Roman"/>
                <w:b/>
                <w:i/>
                <w:iCs/>
              </w:rPr>
              <w:tab/>
            </w:r>
            <w:r w:rsidRPr="00BF5128">
              <w:rPr>
                <w:rFonts w:cs="Times New Roman"/>
                <w:b/>
                <w:i/>
                <w:iCs/>
              </w:rPr>
              <w:tab/>
            </w:r>
            <w:r w:rsidR="00B14313" w:rsidRPr="00BF5128">
              <w:rPr>
                <w:rFonts w:cs="Times New Roman"/>
                <w:b/>
              </w:rPr>
              <w:t>История</w:t>
            </w:r>
          </w:p>
        </w:tc>
      </w:tr>
    </w:tbl>
    <w:p w14:paraId="5EEAFC40" w14:textId="77777777" w:rsidR="00245699" w:rsidRPr="00BF5128" w:rsidRDefault="00245699" w:rsidP="00BF5128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245699" w:rsidRPr="00BF5128" w14:paraId="23F29B5B" w14:textId="77777777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77DC0554" w14:textId="77777777" w:rsidR="00245699" w:rsidRPr="00BF5128" w:rsidRDefault="00245699" w:rsidP="00BF5128">
            <w:pPr>
              <w:snapToGrid w:val="0"/>
              <w:jc w:val="right"/>
              <w:rPr>
                <w:rFonts w:cs="Times New Roman"/>
              </w:rPr>
            </w:pPr>
            <w:r w:rsidRPr="00BF5128">
              <w:rPr>
                <w:rFonts w:cs="Times New Roman"/>
              </w:rPr>
              <w:t>Код, наименование</w:t>
            </w:r>
          </w:p>
          <w:p w14:paraId="4EC55ECD" w14:textId="77777777" w:rsidR="00245699" w:rsidRPr="00BF5128" w:rsidRDefault="00245699" w:rsidP="00BF5128">
            <w:pPr>
              <w:jc w:val="right"/>
              <w:rPr>
                <w:rFonts w:cs="Times New Roman"/>
              </w:rPr>
            </w:pPr>
            <w:r w:rsidRPr="00BF5128">
              <w:rPr>
                <w:rFonts w:cs="Times New Roman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D2BEE9" w14:textId="5978C86E" w:rsidR="00245699" w:rsidRPr="00BF5128" w:rsidRDefault="003C744C" w:rsidP="00BF5128">
            <w:pPr>
              <w:snapToGrid w:val="0"/>
              <w:jc w:val="both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54</w:t>
            </w:r>
            <w:r w:rsidR="00245699" w:rsidRPr="00BF5128">
              <w:rPr>
                <w:rFonts w:eastAsia="Calibri" w:cs="Times New Roman"/>
              </w:rPr>
              <w:t>.02.</w:t>
            </w:r>
            <w:r w:rsidRPr="00BF5128">
              <w:rPr>
                <w:rFonts w:eastAsia="Calibri" w:cs="Times New Roman"/>
              </w:rPr>
              <w:t>01</w:t>
            </w:r>
            <w:r w:rsidR="00D36EAD" w:rsidRPr="00BF5128">
              <w:rPr>
                <w:rFonts w:eastAsia="Calibri" w:cs="Times New Roman"/>
              </w:rPr>
              <w:t xml:space="preserve"> </w:t>
            </w:r>
            <w:r w:rsidRPr="00BF5128">
              <w:rPr>
                <w:rFonts w:eastAsia="Calibri" w:cs="Times New Roman"/>
              </w:rPr>
              <w:t>Дизайн (по отраслям)</w:t>
            </w:r>
          </w:p>
        </w:tc>
      </w:tr>
      <w:tr w:rsidR="00245699" w:rsidRPr="00BF5128" w14:paraId="51CF007B" w14:textId="77777777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2D3EBA11" w14:textId="77777777" w:rsidR="00245699" w:rsidRPr="00BF5128" w:rsidRDefault="00245699" w:rsidP="00BF5128">
            <w:pPr>
              <w:snapToGrid w:val="0"/>
              <w:jc w:val="right"/>
              <w:rPr>
                <w:rFonts w:cs="Times New Roman"/>
              </w:rPr>
            </w:pPr>
            <w:r w:rsidRPr="00BF5128">
              <w:rPr>
                <w:rFonts w:cs="Times New Roman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74E701" w14:textId="7BD67517" w:rsidR="00245699" w:rsidRPr="00BF5128" w:rsidRDefault="003C744C" w:rsidP="00BF5128">
            <w:pPr>
              <w:snapToGrid w:val="0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дизайнер</w:t>
            </w:r>
          </w:p>
        </w:tc>
      </w:tr>
      <w:tr w:rsidR="00245699" w:rsidRPr="00BF5128" w14:paraId="65D32CF2" w14:textId="77777777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0D5256D6" w14:textId="77777777" w:rsidR="00245699" w:rsidRPr="00BF5128" w:rsidRDefault="00245699" w:rsidP="00BF5128">
            <w:pPr>
              <w:snapToGrid w:val="0"/>
              <w:jc w:val="right"/>
              <w:rPr>
                <w:rFonts w:cs="Times New Roman"/>
              </w:rPr>
            </w:pPr>
          </w:p>
          <w:p w14:paraId="2ADA15A7" w14:textId="77777777" w:rsidR="00245699" w:rsidRPr="00BF5128" w:rsidRDefault="00245699" w:rsidP="00BF5128">
            <w:pPr>
              <w:jc w:val="right"/>
              <w:rPr>
                <w:rFonts w:cs="Times New Roman"/>
              </w:rPr>
            </w:pPr>
            <w:r w:rsidRPr="00BF5128">
              <w:rPr>
                <w:rFonts w:cs="Times New Roman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D6D34" w14:textId="77777777" w:rsidR="00245699" w:rsidRPr="00BF5128" w:rsidRDefault="00245699" w:rsidP="00BF5128">
            <w:pPr>
              <w:snapToGrid w:val="0"/>
              <w:rPr>
                <w:rFonts w:eastAsia="Arial" w:cs="Times New Roman"/>
              </w:rPr>
            </w:pPr>
            <w:r w:rsidRPr="00BF5128">
              <w:rPr>
                <w:rFonts w:eastAsia="Arial" w:cs="Times New Roman"/>
              </w:rPr>
              <w:t>Среднее профессиональное образование</w:t>
            </w:r>
          </w:p>
        </w:tc>
      </w:tr>
    </w:tbl>
    <w:p w14:paraId="0FC65EA9" w14:textId="77777777" w:rsidR="00245699" w:rsidRPr="00BF5128" w:rsidRDefault="00245699" w:rsidP="00BF5128">
      <w:pPr>
        <w:rPr>
          <w:rFonts w:cs="Times New Roman"/>
        </w:rPr>
      </w:pPr>
    </w:p>
    <w:p w14:paraId="482A2DD8" w14:textId="77777777" w:rsidR="00245699" w:rsidRPr="00BF5128" w:rsidRDefault="00245699" w:rsidP="00BF5128">
      <w:pPr>
        <w:rPr>
          <w:rFonts w:cs="Times New Roman"/>
          <w:b/>
        </w:rPr>
      </w:pPr>
    </w:p>
    <w:p w14:paraId="152D9701" w14:textId="77777777" w:rsidR="00245699" w:rsidRPr="00BF5128" w:rsidRDefault="00245699" w:rsidP="00BF5128">
      <w:pPr>
        <w:rPr>
          <w:rFonts w:cs="Times New Roman"/>
          <w:b/>
        </w:rPr>
      </w:pPr>
    </w:p>
    <w:p w14:paraId="564285F2" w14:textId="77777777" w:rsidR="00245699" w:rsidRPr="00BF5128" w:rsidRDefault="00245699" w:rsidP="00BF5128">
      <w:pPr>
        <w:rPr>
          <w:rFonts w:cs="Times New Roman"/>
          <w:b/>
        </w:rPr>
      </w:pPr>
    </w:p>
    <w:p w14:paraId="7F596A2B" w14:textId="77777777" w:rsidR="00767418" w:rsidRPr="00BF5128" w:rsidRDefault="00767418" w:rsidP="00BF5128">
      <w:pPr>
        <w:rPr>
          <w:rFonts w:cs="Times New Roman"/>
          <w:b/>
        </w:rPr>
      </w:pPr>
    </w:p>
    <w:p w14:paraId="5119781E" w14:textId="77777777" w:rsidR="00245699" w:rsidRPr="00BF5128" w:rsidRDefault="00245699" w:rsidP="00BF5128">
      <w:pPr>
        <w:rPr>
          <w:rFonts w:cs="Times New Roman"/>
          <w:b/>
        </w:rPr>
      </w:pPr>
    </w:p>
    <w:p w14:paraId="1C7AF95F" w14:textId="77777777" w:rsidR="00D15BD6" w:rsidRPr="00BF5128" w:rsidRDefault="00D15BD6" w:rsidP="00BF5128">
      <w:pPr>
        <w:rPr>
          <w:rFonts w:cs="Times New Roman"/>
          <w:b/>
        </w:rPr>
      </w:pPr>
    </w:p>
    <w:p w14:paraId="34BD69B5" w14:textId="77777777" w:rsidR="00D15BD6" w:rsidRPr="00BF5128" w:rsidRDefault="00D15BD6" w:rsidP="00BF5128">
      <w:pPr>
        <w:rPr>
          <w:rFonts w:cs="Times New Roman"/>
          <w:b/>
        </w:rPr>
      </w:pPr>
    </w:p>
    <w:p w14:paraId="618D276F" w14:textId="77777777" w:rsidR="00D15BD6" w:rsidRPr="00BF5128" w:rsidRDefault="00D15BD6" w:rsidP="00BF5128">
      <w:pPr>
        <w:rPr>
          <w:rFonts w:cs="Times New Roman"/>
          <w:b/>
        </w:rPr>
      </w:pPr>
    </w:p>
    <w:p w14:paraId="7F2EAFA0" w14:textId="77777777" w:rsidR="00D15BD6" w:rsidRPr="00BF5128" w:rsidRDefault="00D15BD6" w:rsidP="00BF5128">
      <w:pPr>
        <w:rPr>
          <w:rFonts w:cs="Times New Roman"/>
          <w:b/>
        </w:rPr>
      </w:pPr>
    </w:p>
    <w:p w14:paraId="3D149951" w14:textId="77777777" w:rsidR="00D15BD6" w:rsidRPr="00BF5128" w:rsidRDefault="00D15BD6" w:rsidP="00BF5128">
      <w:pPr>
        <w:rPr>
          <w:rFonts w:cs="Times New Roman"/>
          <w:b/>
        </w:rPr>
      </w:pPr>
    </w:p>
    <w:p w14:paraId="5A4A8C92" w14:textId="77777777" w:rsidR="00D15BD6" w:rsidRPr="00BF5128" w:rsidRDefault="00D15BD6" w:rsidP="00BF5128">
      <w:pPr>
        <w:rPr>
          <w:rFonts w:cs="Times New Roman"/>
          <w:b/>
        </w:rPr>
      </w:pPr>
    </w:p>
    <w:p w14:paraId="78FF9633" w14:textId="77777777" w:rsidR="00D15BD6" w:rsidRPr="00BF5128" w:rsidRDefault="00D15BD6" w:rsidP="00BF5128">
      <w:pPr>
        <w:rPr>
          <w:rFonts w:cs="Times New Roman"/>
          <w:b/>
        </w:rPr>
      </w:pPr>
    </w:p>
    <w:p w14:paraId="00322894" w14:textId="77777777" w:rsidR="00D15BD6" w:rsidRPr="00BF5128" w:rsidRDefault="00D15BD6" w:rsidP="00BF5128">
      <w:pPr>
        <w:rPr>
          <w:rFonts w:cs="Times New Roman"/>
          <w:b/>
        </w:rPr>
      </w:pPr>
    </w:p>
    <w:p w14:paraId="1F4B6798" w14:textId="77777777" w:rsidR="00D15BD6" w:rsidRPr="00BF5128" w:rsidRDefault="00D15BD6" w:rsidP="00BF5128">
      <w:pPr>
        <w:rPr>
          <w:rFonts w:cs="Times New Roman"/>
          <w:b/>
        </w:rPr>
      </w:pPr>
    </w:p>
    <w:p w14:paraId="2AD2040B" w14:textId="77777777" w:rsidR="00D15BD6" w:rsidRPr="00BF5128" w:rsidRDefault="00D15BD6" w:rsidP="00BF5128">
      <w:pPr>
        <w:rPr>
          <w:rFonts w:cs="Times New Roman"/>
          <w:b/>
        </w:rPr>
      </w:pPr>
    </w:p>
    <w:p w14:paraId="55F1E958" w14:textId="77777777" w:rsidR="00D15BD6" w:rsidRPr="00BF5128" w:rsidRDefault="00D15BD6" w:rsidP="00BF5128">
      <w:pPr>
        <w:rPr>
          <w:rFonts w:cs="Times New Roman"/>
          <w:b/>
        </w:rPr>
      </w:pPr>
    </w:p>
    <w:p w14:paraId="3C91BC85" w14:textId="77777777" w:rsidR="00D15BD6" w:rsidRPr="00BF5128" w:rsidRDefault="00D15BD6" w:rsidP="00BF5128">
      <w:pPr>
        <w:rPr>
          <w:rFonts w:cs="Times New Roman"/>
          <w:b/>
        </w:rPr>
      </w:pPr>
    </w:p>
    <w:p w14:paraId="3DFA1534" w14:textId="77777777" w:rsidR="00D15BD6" w:rsidRPr="00BF5128" w:rsidRDefault="00D15BD6" w:rsidP="00BF5128">
      <w:pPr>
        <w:rPr>
          <w:rFonts w:cs="Times New Roman"/>
          <w:b/>
        </w:rPr>
      </w:pPr>
    </w:p>
    <w:p w14:paraId="3E0C5265" w14:textId="77777777" w:rsidR="00D15BD6" w:rsidRPr="00BF5128" w:rsidRDefault="00D15BD6" w:rsidP="00BF5128">
      <w:pPr>
        <w:rPr>
          <w:rFonts w:cs="Times New Roman"/>
          <w:b/>
        </w:rPr>
      </w:pPr>
    </w:p>
    <w:p w14:paraId="79C1B2BF" w14:textId="77777777" w:rsidR="00D15BD6" w:rsidRPr="00BF5128" w:rsidRDefault="00D15BD6" w:rsidP="00BF5128">
      <w:pPr>
        <w:rPr>
          <w:rFonts w:cs="Times New Roman"/>
          <w:b/>
        </w:rPr>
      </w:pPr>
    </w:p>
    <w:p w14:paraId="16F34339" w14:textId="77777777" w:rsidR="00D15BD6" w:rsidRPr="00BF5128" w:rsidRDefault="00D15BD6" w:rsidP="00BF5128">
      <w:pPr>
        <w:rPr>
          <w:rFonts w:cs="Times New Roman"/>
          <w:b/>
        </w:rPr>
      </w:pPr>
    </w:p>
    <w:p w14:paraId="0D66A286" w14:textId="77777777" w:rsidR="00D15BD6" w:rsidRPr="00BF5128" w:rsidRDefault="00D15BD6" w:rsidP="00BF5128">
      <w:pPr>
        <w:rPr>
          <w:rFonts w:cs="Times New Roman"/>
          <w:b/>
        </w:rPr>
      </w:pPr>
    </w:p>
    <w:p w14:paraId="3575A6BA" w14:textId="77777777" w:rsidR="00D15BD6" w:rsidRPr="00BF5128" w:rsidRDefault="00D15BD6" w:rsidP="00BF5128">
      <w:pPr>
        <w:rPr>
          <w:rFonts w:cs="Times New Roman"/>
          <w:b/>
        </w:rPr>
      </w:pPr>
    </w:p>
    <w:p w14:paraId="7D8A0250" w14:textId="77777777" w:rsidR="00D15BD6" w:rsidRPr="00BF5128" w:rsidRDefault="00D15BD6" w:rsidP="00BF5128">
      <w:pPr>
        <w:rPr>
          <w:rFonts w:cs="Times New Roman"/>
          <w:b/>
        </w:rPr>
      </w:pPr>
    </w:p>
    <w:p w14:paraId="3287A19D" w14:textId="252938F2" w:rsidR="00D15BD6" w:rsidRPr="00BF5128" w:rsidRDefault="00BF5128" w:rsidP="00BF5128">
      <w:pPr>
        <w:jc w:val="center"/>
        <w:rPr>
          <w:rFonts w:cs="Times New Roman"/>
          <w:b/>
        </w:rPr>
      </w:pPr>
      <w:r>
        <w:rPr>
          <w:rFonts w:cs="Times New Roman"/>
          <w:b/>
        </w:rPr>
        <w:t>2022 г.</w:t>
      </w:r>
    </w:p>
    <w:p w14:paraId="184FC2C1" w14:textId="77777777" w:rsidR="00D15BD6" w:rsidRPr="00BF5128" w:rsidRDefault="00D15BD6" w:rsidP="00BF5128">
      <w:pPr>
        <w:rPr>
          <w:rFonts w:cs="Times New Roman"/>
          <w:b/>
        </w:rPr>
      </w:pPr>
    </w:p>
    <w:p w14:paraId="46EF1ADD" w14:textId="77777777" w:rsidR="00D15BD6" w:rsidRPr="00BF5128" w:rsidRDefault="00D15BD6" w:rsidP="00BF5128">
      <w:pPr>
        <w:rPr>
          <w:rFonts w:cs="Times New Roman"/>
          <w:b/>
        </w:rPr>
      </w:pPr>
    </w:p>
    <w:p w14:paraId="5DE66554" w14:textId="77777777" w:rsidR="00D15BD6" w:rsidRPr="00BF5128" w:rsidRDefault="00D15BD6" w:rsidP="00BF5128">
      <w:pPr>
        <w:rPr>
          <w:rFonts w:cs="Times New Roman"/>
          <w:b/>
        </w:rPr>
      </w:pPr>
    </w:p>
    <w:p w14:paraId="6ACA2792" w14:textId="77777777" w:rsidR="00D15BD6" w:rsidRPr="00BF5128" w:rsidRDefault="00D15BD6" w:rsidP="00BF5128">
      <w:pPr>
        <w:rPr>
          <w:rFonts w:cs="Times New Roman"/>
          <w:b/>
        </w:rPr>
      </w:pPr>
    </w:p>
    <w:p w14:paraId="685D06FF" w14:textId="77777777" w:rsidR="00D15BD6" w:rsidRPr="00BF5128" w:rsidRDefault="00D15BD6" w:rsidP="00BF5128">
      <w:pPr>
        <w:rPr>
          <w:rFonts w:cs="Times New Roman"/>
          <w:b/>
        </w:rPr>
      </w:pPr>
    </w:p>
    <w:p w14:paraId="53E24152" w14:textId="77777777" w:rsidR="00D15BD6" w:rsidRPr="00BF5128" w:rsidRDefault="00D15BD6" w:rsidP="00BF5128">
      <w:pPr>
        <w:rPr>
          <w:rFonts w:cs="Times New Roman"/>
          <w:b/>
        </w:rPr>
      </w:pPr>
    </w:p>
    <w:p w14:paraId="29F0DB14" w14:textId="77777777" w:rsidR="00D15BD6" w:rsidRPr="00BF5128" w:rsidRDefault="00D15BD6" w:rsidP="00BF5128">
      <w:pPr>
        <w:rPr>
          <w:rFonts w:cs="Times New Roman"/>
          <w:b/>
        </w:rPr>
      </w:pPr>
    </w:p>
    <w:p w14:paraId="18116483" w14:textId="77777777" w:rsidR="00D15BD6" w:rsidRPr="00BF5128" w:rsidRDefault="00D15BD6" w:rsidP="00BF5128">
      <w:pPr>
        <w:rPr>
          <w:rFonts w:cs="Times New Roman"/>
          <w:b/>
        </w:rPr>
      </w:pPr>
    </w:p>
    <w:p w14:paraId="6E49ABB0" w14:textId="77777777" w:rsidR="00D15BD6" w:rsidRPr="00BF5128" w:rsidRDefault="00D15BD6" w:rsidP="00BF5128">
      <w:pPr>
        <w:rPr>
          <w:rFonts w:cs="Times New Roman"/>
          <w:b/>
        </w:rPr>
      </w:pPr>
    </w:p>
    <w:p w14:paraId="36183753" w14:textId="77777777" w:rsidR="00BF5128" w:rsidRPr="00BF5128" w:rsidRDefault="00BF5128" w:rsidP="00BF5128">
      <w:pPr>
        <w:jc w:val="center"/>
        <w:rPr>
          <w:rFonts w:eastAsia="Arial" w:cs="Times New Roman"/>
          <w:color w:val="000000"/>
        </w:rPr>
      </w:pPr>
      <w:bookmarkStart w:id="2" w:name="_Hlk116032234"/>
      <w:r w:rsidRPr="00BF5128">
        <w:rPr>
          <w:rFonts w:eastAsia="Arial" w:cs="Times New Roman"/>
          <w:color w:val="000000"/>
        </w:rPr>
        <w:lastRenderedPageBreak/>
        <w:t>Рабочая программа учебного предмета составлена в соответствии</w:t>
      </w:r>
    </w:p>
    <w:p w14:paraId="5A0F4032" w14:textId="77777777" w:rsidR="00BF5128" w:rsidRPr="00BF5128" w:rsidRDefault="00BF5128" w:rsidP="00BF5128">
      <w:pPr>
        <w:jc w:val="center"/>
        <w:rPr>
          <w:rFonts w:eastAsia="Arial" w:cs="Times New Roman"/>
          <w:color w:val="000000"/>
        </w:rPr>
      </w:pPr>
      <w:r w:rsidRPr="00BF5128">
        <w:rPr>
          <w:rFonts w:eastAsia="Arial" w:cs="Times New Roman"/>
          <w:color w:val="000000"/>
        </w:rPr>
        <w:t xml:space="preserve"> с федеральным государственным образовательным стандартом </w:t>
      </w:r>
    </w:p>
    <w:p w14:paraId="161E9E3A" w14:textId="77777777" w:rsidR="00BF5128" w:rsidRPr="00BF5128" w:rsidRDefault="00BF5128" w:rsidP="00BF5128">
      <w:pPr>
        <w:jc w:val="center"/>
        <w:rPr>
          <w:rFonts w:eastAsia="Arial" w:cs="Times New Roman"/>
          <w:color w:val="000000"/>
        </w:rPr>
      </w:pPr>
      <w:r w:rsidRPr="00BF5128">
        <w:rPr>
          <w:rFonts w:eastAsia="Arial" w:cs="Times New Roman"/>
          <w:color w:val="000000"/>
        </w:rPr>
        <w:t xml:space="preserve">среднего профессионального образования по специальности </w:t>
      </w:r>
    </w:p>
    <w:p w14:paraId="2FA8C54D" w14:textId="77777777" w:rsidR="00BF5128" w:rsidRPr="00BF5128" w:rsidRDefault="00BF5128" w:rsidP="00BF5128">
      <w:pPr>
        <w:jc w:val="center"/>
        <w:rPr>
          <w:rFonts w:eastAsia="Calibri" w:cs="Times New Roman"/>
          <w:iCs/>
          <w:color w:val="000000"/>
          <w:lang w:eastAsia="en-US"/>
        </w:rPr>
      </w:pPr>
      <w:r w:rsidRPr="00BF5128">
        <w:rPr>
          <w:rFonts w:eastAsia="Calibri" w:cs="Times New Roman"/>
          <w:b/>
          <w:iCs/>
          <w:color w:val="000000"/>
          <w:lang w:eastAsia="en-US"/>
        </w:rPr>
        <w:t>54.02.01 Дизайн (по отраслям)</w:t>
      </w:r>
      <w:r w:rsidRPr="00BF5128">
        <w:rPr>
          <w:rFonts w:eastAsia="Calibri" w:cs="Times New Roman"/>
          <w:iCs/>
          <w:color w:val="000000"/>
          <w:lang w:eastAsia="en-US"/>
        </w:rPr>
        <w:t xml:space="preserve">, </w:t>
      </w:r>
    </w:p>
    <w:p w14:paraId="78A5F795" w14:textId="77777777" w:rsidR="00BF5128" w:rsidRPr="00BF5128" w:rsidRDefault="00BF5128" w:rsidP="00BF5128">
      <w:pPr>
        <w:jc w:val="center"/>
        <w:rPr>
          <w:rFonts w:eastAsia="Calibri" w:cs="Times New Roman"/>
          <w:color w:val="000000"/>
          <w:lang w:eastAsia="en-US"/>
        </w:rPr>
      </w:pPr>
      <w:r w:rsidRPr="00BF5128">
        <w:rPr>
          <w:rFonts w:eastAsia="Calibri" w:cs="Times New Roman"/>
          <w:color w:val="000000"/>
          <w:lang w:eastAsia="en-US"/>
        </w:rPr>
        <w:t xml:space="preserve">утверждённым приказом Министерства просвещения Российской Федерации </w:t>
      </w:r>
    </w:p>
    <w:p w14:paraId="1217FC74" w14:textId="77777777" w:rsidR="00BF5128" w:rsidRPr="00BF5128" w:rsidRDefault="00BF5128" w:rsidP="00BF5128">
      <w:pPr>
        <w:jc w:val="center"/>
        <w:rPr>
          <w:rFonts w:eastAsia="Calibri" w:cs="Times New Roman"/>
          <w:color w:val="000000"/>
          <w:lang w:eastAsia="en-US"/>
        </w:rPr>
      </w:pPr>
      <w:r w:rsidRPr="00BF5128">
        <w:rPr>
          <w:rFonts w:eastAsia="Calibri" w:cs="Times New Roman"/>
          <w:color w:val="000000"/>
          <w:lang w:eastAsia="en-US"/>
        </w:rPr>
        <w:t xml:space="preserve">от </w:t>
      </w:r>
      <w:r w:rsidRPr="00BF5128">
        <w:rPr>
          <w:rFonts w:eastAsia="Calibri" w:cs="Times New Roman"/>
          <w:b/>
          <w:iCs/>
          <w:color w:val="000000"/>
          <w:lang w:eastAsia="en-US"/>
        </w:rPr>
        <w:t>23.11.2020 г. № 658</w:t>
      </w:r>
    </w:p>
    <w:bookmarkEnd w:id="2"/>
    <w:p w14:paraId="2BAA504B" w14:textId="37128191" w:rsidR="00245699" w:rsidRPr="00BF5128" w:rsidRDefault="00245699" w:rsidP="00BF5128">
      <w:pPr>
        <w:tabs>
          <w:tab w:val="left" w:pos="5372"/>
        </w:tabs>
        <w:rPr>
          <w:rFonts w:cs="Times New Roman"/>
        </w:rPr>
      </w:pPr>
    </w:p>
    <w:p w14:paraId="370534D6" w14:textId="5C017B41" w:rsidR="00CC6406" w:rsidRPr="00BF5128" w:rsidRDefault="00A5187A" w:rsidP="00BF5128">
      <w:pPr>
        <w:pageBreakBefore/>
        <w:rPr>
          <w:rFonts w:cs="Times New Roman"/>
          <w:b/>
        </w:rPr>
      </w:pPr>
      <w:r w:rsidRPr="00BF5128">
        <w:rPr>
          <w:rFonts w:cs="Times New Roman"/>
          <w:bCs/>
        </w:rPr>
        <w:lastRenderedPageBreak/>
        <w:t xml:space="preserve">                                                      </w:t>
      </w:r>
      <w:r w:rsidR="00CC6406" w:rsidRPr="00BF5128">
        <w:rPr>
          <w:rFonts w:cs="Times New Roman"/>
          <w:b/>
        </w:rPr>
        <w:t>СОДЕРЖАНИЕ</w:t>
      </w:r>
    </w:p>
    <w:p w14:paraId="543C25C1" w14:textId="77777777" w:rsidR="00AD5741" w:rsidRPr="00BF5128" w:rsidRDefault="00AD5741" w:rsidP="00BF5128">
      <w:pPr>
        <w:suppressAutoHyphens w:val="0"/>
        <w:spacing w:after="200"/>
        <w:jc w:val="both"/>
        <w:rPr>
          <w:rFonts w:cs="Times New Roman"/>
          <w:b/>
          <w:i/>
          <w:lang w:eastAsia="ru-RU"/>
        </w:rPr>
      </w:pPr>
    </w:p>
    <w:p w14:paraId="2281427E" w14:textId="77777777" w:rsidR="00AD5741" w:rsidRPr="00BF5128" w:rsidRDefault="00AD5741" w:rsidP="00BF5128">
      <w:pPr>
        <w:numPr>
          <w:ilvl w:val="0"/>
          <w:numId w:val="15"/>
        </w:numPr>
        <w:suppressAutoHyphens w:val="0"/>
        <w:spacing w:after="12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F5128">
        <w:rPr>
          <w:rFonts w:cs="Times New Roman"/>
          <w:b/>
          <w:lang w:val="x-none" w:eastAsia="x-none"/>
        </w:rPr>
        <w:t xml:space="preserve">ОБЩАЯ ХАРАКТЕРИСТИКА РАБОЧЕЙ </w:t>
      </w:r>
      <w:r w:rsidRPr="00BF5128">
        <w:rPr>
          <w:rFonts w:cs="Times New Roman"/>
          <w:b/>
          <w:lang w:eastAsia="x-none"/>
        </w:rPr>
        <w:t xml:space="preserve"> </w:t>
      </w:r>
      <w:r w:rsidRPr="00BF5128">
        <w:rPr>
          <w:rFonts w:cs="Times New Roman"/>
          <w:b/>
          <w:lang w:val="x-none" w:eastAsia="x-none"/>
        </w:rPr>
        <w:t>ПРОГРАММЫ УЧЕБНО</w:t>
      </w:r>
      <w:r w:rsidRPr="00BF5128">
        <w:rPr>
          <w:rFonts w:cs="Times New Roman"/>
          <w:b/>
          <w:lang w:eastAsia="x-none"/>
        </w:rPr>
        <w:t>ГО</w:t>
      </w:r>
      <w:r w:rsidRPr="00BF5128">
        <w:rPr>
          <w:rFonts w:cs="Times New Roman"/>
          <w:b/>
          <w:lang w:val="x-none" w:eastAsia="x-none"/>
        </w:rPr>
        <w:t xml:space="preserve"> </w:t>
      </w:r>
      <w:r w:rsidRPr="00BF5128">
        <w:rPr>
          <w:rFonts w:cs="Times New Roman"/>
          <w:b/>
          <w:lang w:eastAsia="x-none"/>
        </w:rPr>
        <w:t>ПРЕДМЕТА</w:t>
      </w:r>
    </w:p>
    <w:p w14:paraId="53E0AC65" w14:textId="77777777" w:rsidR="00AD5741" w:rsidRPr="00BF5128" w:rsidRDefault="00AD5741" w:rsidP="00BF5128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F5128">
        <w:rPr>
          <w:rFonts w:cs="Times New Roman"/>
          <w:b/>
          <w:lang w:val="x-none" w:eastAsia="x-none"/>
        </w:rPr>
        <w:t>СТРУКТУРА И СОДЕРЖАНИЕ УЧЕБНО</w:t>
      </w:r>
      <w:r w:rsidRPr="00BF5128">
        <w:rPr>
          <w:rFonts w:cs="Times New Roman"/>
          <w:b/>
          <w:lang w:eastAsia="x-none"/>
        </w:rPr>
        <w:t>ГО</w:t>
      </w:r>
      <w:r w:rsidRPr="00BF5128">
        <w:rPr>
          <w:rFonts w:cs="Times New Roman"/>
          <w:b/>
          <w:lang w:val="x-none" w:eastAsia="x-none"/>
        </w:rPr>
        <w:t xml:space="preserve"> </w:t>
      </w:r>
      <w:r w:rsidRPr="00BF5128">
        <w:rPr>
          <w:rFonts w:cs="Times New Roman"/>
          <w:b/>
          <w:lang w:eastAsia="x-none"/>
        </w:rPr>
        <w:t>ПРЕДМЕТА</w:t>
      </w:r>
    </w:p>
    <w:p w14:paraId="6D42899D" w14:textId="115D3F99" w:rsidR="00AD5741" w:rsidRPr="00BF5128" w:rsidRDefault="00A5187A" w:rsidP="00BF5128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F5128">
        <w:rPr>
          <w:rFonts w:cs="Times New Roman"/>
          <w:b/>
          <w:lang w:eastAsia="x-none"/>
        </w:rPr>
        <w:t xml:space="preserve">ТЕМАТИЧЕСКОЕ ПЛАНИРОВАНИЕ </w:t>
      </w:r>
      <w:r w:rsidR="00AD5741" w:rsidRPr="00BF5128">
        <w:rPr>
          <w:rFonts w:cs="Times New Roman"/>
          <w:b/>
          <w:lang w:val="x-none" w:eastAsia="x-none"/>
        </w:rPr>
        <w:t>УЧЕБНО</w:t>
      </w:r>
      <w:r w:rsidR="00AD5741" w:rsidRPr="00BF5128">
        <w:rPr>
          <w:rFonts w:cs="Times New Roman"/>
          <w:b/>
          <w:lang w:eastAsia="x-none"/>
        </w:rPr>
        <w:t>ГО</w:t>
      </w:r>
      <w:r w:rsidR="00AD5741" w:rsidRPr="00BF5128">
        <w:rPr>
          <w:rFonts w:cs="Times New Roman"/>
          <w:b/>
          <w:lang w:val="x-none" w:eastAsia="x-none"/>
        </w:rPr>
        <w:t xml:space="preserve"> </w:t>
      </w:r>
      <w:r w:rsidR="00AD5741" w:rsidRPr="00BF5128">
        <w:rPr>
          <w:rFonts w:cs="Times New Roman"/>
          <w:b/>
          <w:lang w:eastAsia="x-none"/>
        </w:rPr>
        <w:t>ПРЕДМЕТА</w:t>
      </w:r>
    </w:p>
    <w:p w14:paraId="2CA62D98" w14:textId="77777777" w:rsidR="00AD5741" w:rsidRPr="00BF5128" w:rsidRDefault="00AD5741" w:rsidP="00BF5128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F5128">
        <w:rPr>
          <w:rFonts w:cs="Times New Roman"/>
          <w:b/>
          <w:lang w:val="x-none" w:eastAsia="x-none"/>
        </w:rPr>
        <w:t>УСЛОВИЯ РЕАЛИЗАЦИИ</w:t>
      </w:r>
      <w:r w:rsidRPr="00BF5128">
        <w:rPr>
          <w:rFonts w:cs="Times New Roman"/>
          <w:b/>
          <w:lang w:eastAsia="x-none"/>
        </w:rPr>
        <w:t xml:space="preserve"> ПРОГРАММЫ </w:t>
      </w:r>
      <w:r w:rsidRPr="00BF5128">
        <w:rPr>
          <w:rFonts w:cs="Times New Roman"/>
          <w:b/>
          <w:lang w:val="x-none" w:eastAsia="x-none"/>
        </w:rPr>
        <w:t>УЧЕБНО</w:t>
      </w:r>
      <w:r w:rsidRPr="00BF5128">
        <w:rPr>
          <w:rFonts w:cs="Times New Roman"/>
          <w:b/>
          <w:lang w:eastAsia="x-none"/>
        </w:rPr>
        <w:t>ГО</w:t>
      </w:r>
      <w:r w:rsidRPr="00BF5128">
        <w:rPr>
          <w:rFonts w:cs="Times New Roman"/>
          <w:b/>
          <w:lang w:val="x-none" w:eastAsia="x-none"/>
        </w:rPr>
        <w:t xml:space="preserve"> </w:t>
      </w:r>
      <w:r w:rsidRPr="00BF5128">
        <w:rPr>
          <w:rFonts w:cs="Times New Roman"/>
          <w:b/>
          <w:lang w:eastAsia="x-none"/>
        </w:rPr>
        <w:t>ПРЕДМЕТА</w:t>
      </w:r>
    </w:p>
    <w:p w14:paraId="7E2FE6B9" w14:textId="77777777" w:rsidR="00AD5741" w:rsidRPr="00BF5128" w:rsidRDefault="00AD5741" w:rsidP="00BF5128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BF5128">
        <w:rPr>
          <w:rFonts w:cs="Times New Roman"/>
          <w:b/>
          <w:lang w:val="x-none" w:eastAsia="x-none"/>
        </w:rPr>
        <w:t>КОНТРОЛЬ И ОЦЕНКА РЕЗУЛЬТАТОВ ОСВОЕНИЯ УЧЕБНО</w:t>
      </w:r>
      <w:r w:rsidRPr="00BF5128">
        <w:rPr>
          <w:rFonts w:cs="Times New Roman"/>
          <w:b/>
          <w:lang w:eastAsia="x-none"/>
        </w:rPr>
        <w:t>ГО</w:t>
      </w:r>
      <w:r w:rsidRPr="00BF5128">
        <w:rPr>
          <w:rFonts w:cs="Times New Roman"/>
          <w:b/>
          <w:lang w:val="x-none" w:eastAsia="x-none"/>
        </w:rPr>
        <w:t xml:space="preserve"> </w:t>
      </w:r>
      <w:r w:rsidRPr="00BF5128">
        <w:rPr>
          <w:rFonts w:cs="Times New Roman"/>
          <w:b/>
          <w:lang w:eastAsia="x-none"/>
        </w:rPr>
        <w:t xml:space="preserve">ПРЕДМЕТА </w:t>
      </w:r>
    </w:p>
    <w:p w14:paraId="0CC64702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  <w:lang w:val="x-none"/>
        </w:rPr>
      </w:pPr>
    </w:p>
    <w:p w14:paraId="2D9ED458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41450BC9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10E1F35E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47420C5A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4BE0C32B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08AC26BC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4F56B32B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4C244D4A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27B5F377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0A49DF12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4EFF69EA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378F0E93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062EEBB5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51152B1C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3423BF64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5A724095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6C248B7D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510821CF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4005F584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3FA89156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40DC558D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5FCADCBC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04830253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30FCDE74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6FEED9BC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3923FA15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343DC9FA" w14:textId="77777777" w:rsidR="00245699" w:rsidRPr="00BF5128" w:rsidRDefault="00245699" w:rsidP="00BF5128">
      <w:pPr>
        <w:spacing w:before="120" w:after="120"/>
        <w:ind w:firstLine="709"/>
        <w:jc w:val="center"/>
        <w:rPr>
          <w:rFonts w:cs="Times New Roman"/>
          <w:b/>
        </w:rPr>
      </w:pPr>
    </w:p>
    <w:p w14:paraId="1D46CE63" w14:textId="77777777" w:rsidR="00BF5128" w:rsidRPr="00BF5128" w:rsidRDefault="00BF5128" w:rsidP="00BF5128">
      <w:pPr>
        <w:keepNext/>
        <w:keepLines/>
        <w:numPr>
          <w:ilvl w:val="0"/>
          <w:numId w:val="30"/>
        </w:numPr>
        <w:suppressAutoHyphens w:val="0"/>
        <w:spacing w:before="40"/>
        <w:jc w:val="center"/>
        <w:outlineLvl w:val="1"/>
        <w:rPr>
          <w:rFonts w:eastAsiaTheme="majorEastAsia" w:cs="Times New Roman"/>
          <w:b/>
          <w:lang w:eastAsia="en-US"/>
        </w:rPr>
      </w:pPr>
      <w:r w:rsidRPr="00BF5128">
        <w:rPr>
          <w:rFonts w:eastAsiaTheme="majorEastAsia" w:cs="Times New Roman"/>
          <w:b/>
          <w:lang w:eastAsia="en-US"/>
        </w:rPr>
        <w:lastRenderedPageBreak/>
        <w:t>ОБЩАЯ ХАРАКТЕРИСТИКА РАБОЧЕЙ ПРОГРАММЫ УЧЕБНОГО ПРЕДМЕТА</w:t>
      </w:r>
    </w:p>
    <w:p w14:paraId="40686942" w14:textId="0173CA80" w:rsidR="00BF5128" w:rsidRPr="00BF5128" w:rsidRDefault="00BF5128" w:rsidP="00BF5128">
      <w:pPr>
        <w:suppressAutoHyphens w:val="0"/>
        <w:spacing w:after="200" w:line="276" w:lineRule="auto"/>
        <w:jc w:val="center"/>
        <w:rPr>
          <w:rFonts w:eastAsiaTheme="minorHAnsi" w:cs="Times New Roman"/>
          <w:b/>
          <w:bCs/>
          <w:u w:val="single"/>
          <w:lang w:eastAsia="en-US"/>
        </w:rPr>
      </w:pPr>
      <w:r w:rsidRPr="00BF5128">
        <w:rPr>
          <w:rFonts w:eastAsiaTheme="minorHAnsi" w:cs="Times New Roman"/>
          <w:b/>
          <w:bCs/>
          <w:lang w:eastAsia="en-US"/>
        </w:rPr>
        <w:t xml:space="preserve">             </w:t>
      </w:r>
      <w:r w:rsidRPr="00BF5128">
        <w:rPr>
          <w:rFonts w:eastAsiaTheme="minorHAnsi" w:cs="Times New Roman"/>
          <w:b/>
          <w:bCs/>
          <w:u w:val="single"/>
          <w:lang w:eastAsia="en-US"/>
        </w:rPr>
        <w:t>«</w:t>
      </w:r>
      <w:r>
        <w:rPr>
          <w:rFonts w:eastAsiaTheme="minorHAnsi" w:cs="Times New Roman"/>
          <w:b/>
          <w:bCs/>
          <w:u w:val="single"/>
          <w:lang w:eastAsia="en-US"/>
        </w:rPr>
        <w:t>История</w:t>
      </w:r>
      <w:r w:rsidRPr="00BF5128">
        <w:rPr>
          <w:rFonts w:eastAsiaTheme="minorHAnsi" w:cs="Times New Roman"/>
          <w:b/>
          <w:bCs/>
          <w:u w:val="single"/>
          <w:lang w:eastAsia="en-US"/>
        </w:rPr>
        <w:t>»</w:t>
      </w:r>
    </w:p>
    <w:p w14:paraId="5886D7F0" w14:textId="43FF0D15" w:rsidR="00723823" w:rsidRPr="00BF5128" w:rsidRDefault="00723823" w:rsidP="00BF5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color w:val="000000"/>
          <w:lang w:eastAsia="ru-RU"/>
        </w:rPr>
      </w:pPr>
      <w:r w:rsidRPr="00BF5128">
        <w:rPr>
          <w:rFonts w:cs="Times New Roman"/>
          <w:b/>
          <w:lang w:eastAsia="ru-RU"/>
        </w:rPr>
        <w:t xml:space="preserve">1.1. Место </w:t>
      </w:r>
      <w:r w:rsidR="00CC6406" w:rsidRPr="00BF5128">
        <w:rPr>
          <w:rFonts w:cs="Times New Roman"/>
          <w:b/>
          <w:lang w:eastAsia="ru-RU"/>
        </w:rPr>
        <w:t>учебного предмета</w:t>
      </w:r>
      <w:r w:rsidRPr="00BF5128">
        <w:rPr>
          <w:rFonts w:cs="Times New Roman"/>
          <w:b/>
          <w:lang w:eastAsia="ru-RU"/>
        </w:rPr>
        <w:t xml:space="preserve"> в структуре основной образовательной программы: </w:t>
      </w:r>
    </w:p>
    <w:p w14:paraId="65D1B00A" w14:textId="61549D21" w:rsidR="004F6F24" w:rsidRPr="00BF5128" w:rsidRDefault="004F6F24" w:rsidP="00BF512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  <w:r w:rsidRPr="00BF5128">
        <w:rPr>
          <w:rFonts w:cs="Times New Roman"/>
        </w:rPr>
        <w:t xml:space="preserve">Учебный предмет «История» </w:t>
      </w:r>
      <w:r w:rsidRPr="00BF5128">
        <w:rPr>
          <w:rFonts w:cs="Times New Roman"/>
          <w:lang w:eastAsia="ru-RU"/>
        </w:rPr>
        <w:t>входит в общеобразовательный цикл, подцикл</w:t>
      </w:r>
      <w:r w:rsidRPr="00BF5128">
        <w:rPr>
          <w:rFonts w:cs="Times New Roman"/>
        </w:rPr>
        <w:t xml:space="preserve"> </w:t>
      </w:r>
      <w:r w:rsidRPr="00BF5128">
        <w:rPr>
          <w:rFonts w:cs="Times New Roman"/>
          <w:lang w:eastAsia="ru-RU"/>
        </w:rPr>
        <w:t>общие учебные предметы.</w:t>
      </w:r>
    </w:p>
    <w:p w14:paraId="735F1DCD" w14:textId="4F259A53" w:rsidR="00CC6406" w:rsidRPr="00BF5128" w:rsidRDefault="00CC6406" w:rsidP="00BF512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Учебный предмет </w:t>
      </w:r>
      <w:r w:rsidRPr="00BF5128">
        <w:rPr>
          <w:rFonts w:cs="Times New Roman"/>
        </w:rPr>
        <w:t>«</w:t>
      </w:r>
      <w:r w:rsidR="00B14313" w:rsidRPr="00BF5128">
        <w:rPr>
          <w:rFonts w:cs="Times New Roman"/>
        </w:rPr>
        <w:t>История</w:t>
      </w:r>
      <w:r w:rsidRPr="00BF5128">
        <w:rPr>
          <w:rFonts w:cs="Times New Roman"/>
        </w:rPr>
        <w:t xml:space="preserve">» </w:t>
      </w:r>
      <w:r w:rsidRPr="00BF5128">
        <w:rPr>
          <w:rFonts w:cs="Times New Roman"/>
          <w:lang w:eastAsia="ru-RU"/>
        </w:rPr>
        <w:t xml:space="preserve">изучается </w:t>
      </w:r>
      <w:r w:rsidR="00413420" w:rsidRPr="00BF5128">
        <w:rPr>
          <w:rFonts w:cs="Times New Roman"/>
          <w:lang w:eastAsia="ru-RU"/>
        </w:rPr>
        <w:t>на углублённом уровне</w:t>
      </w:r>
    </w:p>
    <w:p w14:paraId="74C1BDF7" w14:textId="77777777" w:rsidR="00723823" w:rsidRPr="00BF5128" w:rsidRDefault="00723823" w:rsidP="00BF512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</w:p>
    <w:p w14:paraId="47A1A18B" w14:textId="66513741" w:rsidR="00723823" w:rsidRPr="00BF5128" w:rsidRDefault="00723823" w:rsidP="00BF5128">
      <w:pPr>
        <w:rPr>
          <w:rFonts w:cs="Times New Roman"/>
          <w:b/>
          <w:lang w:eastAsia="ru-RU"/>
        </w:rPr>
      </w:pPr>
      <w:r w:rsidRPr="00BF5128">
        <w:rPr>
          <w:rFonts w:cs="Times New Roman"/>
          <w:b/>
          <w:lang w:eastAsia="ru-RU"/>
        </w:rPr>
        <w:t xml:space="preserve">1.2. Цель и планируемые результаты освоения </w:t>
      </w:r>
      <w:r w:rsidR="00CC6406" w:rsidRPr="00BF5128">
        <w:rPr>
          <w:rFonts w:cs="Times New Roman"/>
          <w:b/>
          <w:lang w:eastAsia="ru-RU"/>
        </w:rPr>
        <w:t xml:space="preserve">учебного предмета </w:t>
      </w:r>
      <w:r w:rsidR="007E66BA" w:rsidRPr="00BF5128">
        <w:rPr>
          <w:rFonts w:cs="Times New Roman"/>
          <w:b/>
          <w:lang w:eastAsia="ru-RU"/>
        </w:rPr>
        <w:t>«</w:t>
      </w:r>
      <w:r w:rsidR="00B14313" w:rsidRPr="00BF5128">
        <w:rPr>
          <w:rFonts w:cs="Times New Roman"/>
          <w:b/>
          <w:lang w:eastAsia="ru-RU"/>
        </w:rPr>
        <w:t>История</w:t>
      </w:r>
      <w:r w:rsidR="007E66BA" w:rsidRPr="00BF5128">
        <w:rPr>
          <w:rFonts w:cs="Times New Roman"/>
          <w:b/>
          <w:lang w:eastAsia="ru-RU"/>
        </w:rPr>
        <w:t>»</w:t>
      </w:r>
      <w:r w:rsidRPr="00BF5128">
        <w:rPr>
          <w:rFonts w:cs="Times New Roman"/>
          <w:b/>
          <w:lang w:eastAsia="ru-RU"/>
        </w:rPr>
        <w:t xml:space="preserve">:   </w:t>
      </w:r>
    </w:p>
    <w:p w14:paraId="310D27A6" w14:textId="77777777" w:rsidR="004F6F24" w:rsidRPr="00BF5128" w:rsidRDefault="004F6F24" w:rsidP="00BF5128">
      <w:pPr>
        <w:jc w:val="both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Содержание программы учебного предмета «История» направлено на достижение следующих целей:</w:t>
      </w:r>
    </w:p>
    <w:p w14:paraId="60B6E1FF" w14:textId="77777777" w:rsidR="004F6F24" w:rsidRPr="00BF5128" w:rsidRDefault="004F6F24" w:rsidP="00BF5128">
      <w:pPr>
        <w:jc w:val="both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14:paraId="6308D38B" w14:textId="77777777" w:rsidR="004F6F24" w:rsidRPr="00BF5128" w:rsidRDefault="004F6F24" w:rsidP="00BF5128">
      <w:pPr>
        <w:jc w:val="both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• формирование понимания истории как процесса эволюции общества, цивилизации и истории как науки;</w:t>
      </w:r>
    </w:p>
    <w:p w14:paraId="64A86884" w14:textId="77777777" w:rsidR="004F6F24" w:rsidRPr="00BF5128" w:rsidRDefault="004F6F24" w:rsidP="00BF5128">
      <w:pPr>
        <w:jc w:val="both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• 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14:paraId="2BBE74CF" w14:textId="77777777" w:rsidR="004F6F24" w:rsidRPr="00BF5128" w:rsidRDefault="004F6F24" w:rsidP="00BF5128">
      <w:pPr>
        <w:jc w:val="both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• развитие способности у обучающихся осмысливать важнейшие исторические события, процессы и явления;</w:t>
      </w:r>
    </w:p>
    <w:p w14:paraId="4493EF68" w14:textId="77777777" w:rsidR="004F6F24" w:rsidRPr="00BF5128" w:rsidRDefault="004F6F24" w:rsidP="00BF5128">
      <w:pPr>
        <w:jc w:val="both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•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14:paraId="7A544A2F" w14:textId="77777777" w:rsidR="004F6F24" w:rsidRPr="00BF5128" w:rsidRDefault="004F6F24" w:rsidP="00BF5128">
      <w:pPr>
        <w:jc w:val="both"/>
        <w:rPr>
          <w:rFonts w:cs="Times New Roman"/>
        </w:rPr>
      </w:pPr>
      <w:r w:rsidRPr="00BF5128">
        <w:rPr>
          <w:rFonts w:cs="Times New Roman"/>
          <w:lang w:eastAsia="ru-RU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14:paraId="0EAEF260" w14:textId="77777777" w:rsidR="004F6F24" w:rsidRPr="00BF5128" w:rsidRDefault="004F6F24" w:rsidP="00BF5128">
      <w:pPr>
        <w:jc w:val="both"/>
        <w:rPr>
          <w:rFonts w:cs="Times New Roman"/>
        </w:rPr>
      </w:pPr>
    </w:p>
    <w:p w14:paraId="6FB7F5CF" w14:textId="5963C513" w:rsidR="007E2D1F" w:rsidRPr="00BF5128" w:rsidRDefault="007E2D1F" w:rsidP="00BF5128">
      <w:pPr>
        <w:jc w:val="both"/>
        <w:rPr>
          <w:rFonts w:cs="Times New Roman"/>
        </w:rPr>
      </w:pPr>
      <w:r w:rsidRPr="00BF5128">
        <w:rPr>
          <w:rFonts w:cs="Times New Roman"/>
        </w:rPr>
        <w:t>В результате изучения учебного предмета «</w:t>
      </w:r>
      <w:r w:rsidR="00B14313" w:rsidRPr="00BF5128">
        <w:rPr>
          <w:rFonts w:cs="Times New Roman"/>
          <w:b/>
          <w:lang w:eastAsia="ru-RU"/>
        </w:rPr>
        <w:t>История</w:t>
      </w:r>
      <w:r w:rsidRPr="00BF5128">
        <w:rPr>
          <w:rFonts w:cs="Times New Roman"/>
        </w:rPr>
        <w:t>» студент должен сформировать следующие результаты:</w:t>
      </w:r>
    </w:p>
    <w:p w14:paraId="7F5DECC6" w14:textId="77777777" w:rsidR="007E2D1F" w:rsidRPr="00BF5128" w:rsidRDefault="007E2D1F" w:rsidP="00BF5128">
      <w:pPr>
        <w:rPr>
          <w:rFonts w:cs="Times New Roman"/>
          <w:b/>
          <w:lang w:eastAsia="ru-RU"/>
        </w:rPr>
      </w:pPr>
    </w:p>
    <w:p w14:paraId="51515B65" w14:textId="380A450E" w:rsidR="007E2D1F" w:rsidRPr="00BF5128" w:rsidRDefault="007E2D1F" w:rsidP="00BF5128">
      <w:pPr>
        <w:rPr>
          <w:rFonts w:cs="Times New Roman"/>
          <w:b/>
          <w:lang w:eastAsia="ru-RU"/>
        </w:rPr>
      </w:pPr>
      <w:bookmarkStart w:id="3" w:name="_Hlk93843781"/>
      <w:r w:rsidRPr="00BF5128">
        <w:rPr>
          <w:rFonts w:cs="Times New Roman"/>
          <w:b/>
          <w:lang w:eastAsia="ru-RU"/>
        </w:rPr>
        <w:t xml:space="preserve">1) личностные </w:t>
      </w:r>
      <w:r w:rsidR="004F6F24" w:rsidRPr="00BF5128">
        <w:rPr>
          <w:rFonts w:cs="Times New Roman"/>
          <w:b/>
          <w:lang w:eastAsia="ru-RU"/>
        </w:rPr>
        <w:t>результаты должны отражать:</w:t>
      </w:r>
    </w:p>
    <w:p w14:paraId="392C0816" w14:textId="77777777" w:rsidR="007E2D1F" w:rsidRPr="00BF5128" w:rsidRDefault="007E2D1F" w:rsidP="00BF5128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824"/>
      </w:tblGrid>
      <w:tr w:rsidR="007E2D1F" w:rsidRPr="00BF5128" w14:paraId="266D4BEE" w14:textId="77777777" w:rsidTr="00B8607F">
        <w:tc>
          <w:tcPr>
            <w:tcW w:w="804" w:type="dxa"/>
          </w:tcPr>
          <w:p w14:paraId="693EF806" w14:textId="77777777" w:rsidR="007E2D1F" w:rsidRPr="00BF5128" w:rsidRDefault="007E2D1F" w:rsidP="00BF5128">
            <w:pPr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FBDFBB0" w14:textId="77777777" w:rsidR="007E2D1F" w:rsidRPr="00BF5128" w:rsidRDefault="007E2D1F" w:rsidP="00BF5128">
            <w:pPr>
              <w:jc w:val="center"/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Формулировка личностного результата</w:t>
            </w:r>
          </w:p>
        </w:tc>
      </w:tr>
      <w:tr w:rsidR="00B8607F" w:rsidRPr="00BF5128" w14:paraId="4A6C216C" w14:textId="77777777" w:rsidTr="00B8607F">
        <w:tc>
          <w:tcPr>
            <w:tcW w:w="804" w:type="dxa"/>
          </w:tcPr>
          <w:p w14:paraId="4A06BDC1" w14:textId="310D24F0" w:rsidR="00B8607F" w:rsidRPr="00BF5128" w:rsidRDefault="00800FAC" w:rsidP="00BF5128">
            <w:pPr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ЛР 1</w:t>
            </w:r>
          </w:p>
        </w:tc>
        <w:tc>
          <w:tcPr>
            <w:tcW w:w="8824" w:type="dxa"/>
          </w:tcPr>
          <w:p w14:paraId="7FAA7C36" w14:textId="03B9BF76" w:rsidR="00B8607F" w:rsidRPr="00BF5128" w:rsidRDefault="00800FAC" w:rsidP="00BF5128">
            <w:pPr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800FAC" w:rsidRPr="00BF5128" w14:paraId="1EE91309" w14:textId="77777777" w:rsidTr="00B8607F">
        <w:tc>
          <w:tcPr>
            <w:tcW w:w="804" w:type="dxa"/>
          </w:tcPr>
          <w:p w14:paraId="44C41A74" w14:textId="4DA6AE78" w:rsidR="00800FAC" w:rsidRPr="00BF5128" w:rsidRDefault="00800FAC" w:rsidP="00BF5128">
            <w:pPr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ЛР 4</w:t>
            </w:r>
          </w:p>
        </w:tc>
        <w:tc>
          <w:tcPr>
            <w:tcW w:w="8824" w:type="dxa"/>
          </w:tcPr>
          <w:p w14:paraId="3237BA0B" w14:textId="0E80103B" w:rsidR="00800FAC" w:rsidRPr="00BF5128" w:rsidRDefault="00800FAC" w:rsidP="00BF5128">
            <w:pPr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800FAC" w:rsidRPr="00BF5128" w14:paraId="2918621B" w14:textId="77777777" w:rsidTr="00B8607F">
        <w:tc>
          <w:tcPr>
            <w:tcW w:w="804" w:type="dxa"/>
          </w:tcPr>
          <w:p w14:paraId="314B052D" w14:textId="0DA2C9A4" w:rsidR="00800FAC" w:rsidRPr="00BF5128" w:rsidRDefault="00800FAC" w:rsidP="00BF5128">
            <w:pPr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ЛР 5</w:t>
            </w:r>
          </w:p>
        </w:tc>
        <w:tc>
          <w:tcPr>
            <w:tcW w:w="8824" w:type="dxa"/>
          </w:tcPr>
          <w:p w14:paraId="26125A21" w14:textId="5C60CF59" w:rsidR="00800FAC" w:rsidRPr="00BF5128" w:rsidRDefault="00800FAC" w:rsidP="00BF5128">
            <w:pPr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800FAC" w:rsidRPr="00BF5128" w14:paraId="276565B8" w14:textId="77777777" w:rsidTr="00B8607F">
        <w:tc>
          <w:tcPr>
            <w:tcW w:w="804" w:type="dxa"/>
          </w:tcPr>
          <w:p w14:paraId="27786F8A" w14:textId="4BAE5C93" w:rsidR="00800FAC" w:rsidRPr="00BF5128" w:rsidRDefault="00800FAC" w:rsidP="00BF5128">
            <w:pPr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ЛР 7</w:t>
            </w:r>
          </w:p>
        </w:tc>
        <w:tc>
          <w:tcPr>
            <w:tcW w:w="8824" w:type="dxa"/>
          </w:tcPr>
          <w:p w14:paraId="525BD0C8" w14:textId="6E13F407" w:rsidR="00800FAC" w:rsidRPr="00BF5128" w:rsidRDefault="00800FAC" w:rsidP="00BF5128">
            <w:pPr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800FAC" w:rsidRPr="00BF5128" w14:paraId="426302C1" w14:textId="77777777" w:rsidTr="00B8607F">
        <w:tc>
          <w:tcPr>
            <w:tcW w:w="804" w:type="dxa"/>
          </w:tcPr>
          <w:p w14:paraId="7E7891C4" w14:textId="0E85B1A6" w:rsidR="00800FAC" w:rsidRPr="00BF5128" w:rsidRDefault="00800FAC" w:rsidP="00BF5128">
            <w:pPr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ЛР 8</w:t>
            </w:r>
          </w:p>
        </w:tc>
        <w:tc>
          <w:tcPr>
            <w:tcW w:w="8824" w:type="dxa"/>
          </w:tcPr>
          <w:p w14:paraId="727D0CDA" w14:textId="39FCDF95" w:rsidR="00800FAC" w:rsidRPr="00BF5128" w:rsidRDefault="00800FAC" w:rsidP="00BF5128">
            <w:pPr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</w:tc>
      </w:tr>
    </w:tbl>
    <w:p w14:paraId="77FC0E3F" w14:textId="77777777" w:rsidR="007E2D1F" w:rsidRPr="00BF5128" w:rsidRDefault="007E2D1F" w:rsidP="00BF5128">
      <w:pPr>
        <w:rPr>
          <w:rFonts w:cs="Times New Roman"/>
          <w:b/>
          <w:lang w:eastAsia="ru-RU"/>
        </w:rPr>
      </w:pPr>
    </w:p>
    <w:p w14:paraId="1BBB6EE4" w14:textId="7D080DAA" w:rsidR="007E2D1F" w:rsidRPr="00BF5128" w:rsidRDefault="007E2D1F" w:rsidP="00BF5128">
      <w:pPr>
        <w:rPr>
          <w:rFonts w:cs="Times New Roman"/>
          <w:b/>
          <w:lang w:eastAsia="ru-RU"/>
        </w:rPr>
      </w:pPr>
      <w:r w:rsidRPr="00BF5128">
        <w:rPr>
          <w:rFonts w:cs="Times New Roman"/>
          <w:b/>
          <w:lang w:eastAsia="ru-RU"/>
        </w:rPr>
        <w:t xml:space="preserve">2) </w:t>
      </w:r>
      <w:proofErr w:type="gramStart"/>
      <w:r w:rsidRPr="00BF5128">
        <w:rPr>
          <w:rFonts w:cs="Times New Roman"/>
          <w:b/>
          <w:lang w:eastAsia="ru-RU"/>
        </w:rPr>
        <w:t xml:space="preserve">метапредметные  </w:t>
      </w:r>
      <w:r w:rsidR="004F6F24" w:rsidRPr="00BF5128">
        <w:rPr>
          <w:rFonts w:cs="Times New Roman"/>
          <w:b/>
          <w:lang w:eastAsia="ru-RU"/>
        </w:rPr>
        <w:t>результаты</w:t>
      </w:r>
      <w:proofErr w:type="gramEnd"/>
      <w:r w:rsidR="004F6F24" w:rsidRPr="00BF5128">
        <w:rPr>
          <w:rFonts w:cs="Times New Roman"/>
          <w:b/>
          <w:lang w:eastAsia="ru-RU"/>
        </w:rPr>
        <w:t xml:space="preserve"> должны отражать:</w:t>
      </w:r>
    </w:p>
    <w:p w14:paraId="0099D8CE" w14:textId="77777777" w:rsidR="007E2D1F" w:rsidRPr="00BF5128" w:rsidRDefault="007E2D1F" w:rsidP="00BF5128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824"/>
      </w:tblGrid>
      <w:tr w:rsidR="007E2D1F" w:rsidRPr="00BF5128" w14:paraId="713828CA" w14:textId="77777777" w:rsidTr="009E28D5">
        <w:tc>
          <w:tcPr>
            <w:tcW w:w="804" w:type="dxa"/>
          </w:tcPr>
          <w:p w14:paraId="291EFE40" w14:textId="77777777" w:rsidR="007E2D1F" w:rsidRPr="00BF5128" w:rsidRDefault="007E2D1F" w:rsidP="00BF5128">
            <w:pPr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50CA58F" w14:textId="77777777" w:rsidR="007E2D1F" w:rsidRPr="00BF5128" w:rsidRDefault="007E2D1F" w:rsidP="00BF5128">
            <w:pPr>
              <w:jc w:val="center"/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Формулировка метапредметного результата</w:t>
            </w:r>
          </w:p>
        </w:tc>
      </w:tr>
      <w:tr w:rsidR="00B8607F" w:rsidRPr="00BF5128" w14:paraId="3F019410" w14:textId="77777777" w:rsidTr="009E28D5">
        <w:tc>
          <w:tcPr>
            <w:tcW w:w="804" w:type="dxa"/>
          </w:tcPr>
          <w:p w14:paraId="1281BAAB" w14:textId="6565359A" w:rsidR="00B8607F" w:rsidRPr="00BF5128" w:rsidRDefault="00B8607F" w:rsidP="00BF5128">
            <w:pPr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lastRenderedPageBreak/>
              <w:t>МР 1</w:t>
            </w:r>
          </w:p>
        </w:tc>
        <w:tc>
          <w:tcPr>
            <w:tcW w:w="8824" w:type="dxa"/>
          </w:tcPr>
          <w:p w14:paraId="15E2F5EF" w14:textId="2E92C8F3" w:rsidR="00B8607F" w:rsidRPr="00BF5128" w:rsidRDefault="00B8607F" w:rsidP="00BF5128">
            <w:pPr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B8607F" w:rsidRPr="00BF5128" w14:paraId="4589B60D" w14:textId="77777777" w:rsidTr="009E28D5">
        <w:tc>
          <w:tcPr>
            <w:tcW w:w="804" w:type="dxa"/>
          </w:tcPr>
          <w:p w14:paraId="3A99F32B" w14:textId="6ED43C29" w:rsidR="00B8607F" w:rsidRPr="00BF5128" w:rsidRDefault="00B8607F" w:rsidP="00BF5128">
            <w:pPr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МР 2</w:t>
            </w:r>
          </w:p>
        </w:tc>
        <w:tc>
          <w:tcPr>
            <w:tcW w:w="8824" w:type="dxa"/>
          </w:tcPr>
          <w:p w14:paraId="3F128BCB" w14:textId="3EAEFDA5" w:rsidR="00B8607F" w:rsidRPr="00BF5128" w:rsidRDefault="00B8607F" w:rsidP="00BF5128">
            <w:pPr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8607F" w:rsidRPr="00BF5128" w14:paraId="63407B31" w14:textId="77777777" w:rsidTr="009E28D5">
        <w:tc>
          <w:tcPr>
            <w:tcW w:w="804" w:type="dxa"/>
          </w:tcPr>
          <w:p w14:paraId="4F19D941" w14:textId="347DD119" w:rsidR="00B8607F" w:rsidRPr="00BF5128" w:rsidRDefault="00B8607F" w:rsidP="00BF5128">
            <w:pPr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МР 3</w:t>
            </w:r>
          </w:p>
        </w:tc>
        <w:tc>
          <w:tcPr>
            <w:tcW w:w="8824" w:type="dxa"/>
          </w:tcPr>
          <w:p w14:paraId="2DB065DC" w14:textId="71281188" w:rsidR="00B8607F" w:rsidRPr="00BF5128" w:rsidRDefault="00B8607F" w:rsidP="00BF5128">
            <w:pPr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B8607F" w:rsidRPr="00BF5128" w14:paraId="4B16BFBB" w14:textId="77777777" w:rsidTr="009E28D5">
        <w:tc>
          <w:tcPr>
            <w:tcW w:w="804" w:type="dxa"/>
          </w:tcPr>
          <w:p w14:paraId="77CCDC42" w14:textId="29358099" w:rsidR="00B8607F" w:rsidRPr="00BF5128" w:rsidRDefault="00B8607F" w:rsidP="00BF5128">
            <w:pPr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МР 8</w:t>
            </w:r>
          </w:p>
        </w:tc>
        <w:tc>
          <w:tcPr>
            <w:tcW w:w="8824" w:type="dxa"/>
          </w:tcPr>
          <w:p w14:paraId="092AD414" w14:textId="04934088" w:rsidR="00B8607F" w:rsidRPr="00BF5128" w:rsidRDefault="00B8607F" w:rsidP="00BF5128">
            <w:pPr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</w:tbl>
    <w:p w14:paraId="3BC2F193" w14:textId="77777777" w:rsidR="007E2D1F" w:rsidRPr="00BF5128" w:rsidRDefault="007E2D1F" w:rsidP="00BF5128">
      <w:pPr>
        <w:rPr>
          <w:rFonts w:cs="Times New Roman"/>
          <w:b/>
          <w:lang w:eastAsia="ru-RU"/>
        </w:rPr>
      </w:pPr>
    </w:p>
    <w:bookmarkEnd w:id="3"/>
    <w:p w14:paraId="5D59215A" w14:textId="77777777" w:rsidR="004F6F24" w:rsidRPr="00BF5128" w:rsidRDefault="004F6F24" w:rsidP="00BF5128">
      <w:pPr>
        <w:rPr>
          <w:rFonts w:cs="Times New Roman"/>
          <w:b/>
          <w:lang w:eastAsia="ru-RU"/>
        </w:rPr>
      </w:pPr>
    </w:p>
    <w:p w14:paraId="4C773413" w14:textId="77777777" w:rsidR="00413420" w:rsidRPr="00BF5128" w:rsidRDefault="00413420" w:rsidP="00BF5128">
      <w:pPr>
        <w:rPr>
          <w:rFonts w:cs="Times New Roman"/>
          <w:b/>
          <w:lang w:eastAsia="ru-RU"/>
        </w:rPr>
      </w:pPr>
      <w:r w:rsidRPr="00BF5128">
        <w:rPr>
          <w:rFonts w:cs="Times New Roman"/>
          <w:b/>
          <w:lang w:eastAsia="ru-RU"/>
        </w:rPr>
        <w:t>3) предметные результаты должны отражать:</w:t>
      </w:r>
    </w:p>
    <w:p w14:paraId="14159E89" w14:textId="77777777" w:rsidR="00413420" w:rsidRPr="00BF5128" w:rsidRDefault="00413420" w:rsidP="00BF5128">
      <w:pPr>
        <w:suppressAutoHyphens w:val="0"/>
        <w:rPr>
          <w:rFonts w:cs="Times New Roman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97"/>
        <w:gridCol w:w="8824"/>
      </w:tblGrid>
      <w:tr w:rsidR="00413420" w:rsidRPr="00BF5128" w14:paraId="6DB25030" w14:textId="77777777" w:rsidTr="00413420">
        <w:tc>
          <w:tcPr>
            <w:tcW w:w="804" w:type="dxa"/>
          </w:tcPr>
          <w:p w14:paraId="1C6FBB3F" w14:textId="77777777" w:rsidR="00413420" w:rsidRPr="00BF5128" w:rsidRDefault="00413420" w:rsidP="00BF5128">
            <w:pPr>
              <w:suppressAutoHyphens w:val="0"/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056F32B0" w14:textId="77777777" w:rsidR="00413420" w:rsidRPr="00BF5128" w:rsidRDefault="00413420" w:rsidP="00BF5128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 xml:space="preserve">Формулировка предметного результата для </w:t>
            </w:r>
          </w:p>
          <w:p w14:paraId="15F83267" w14:textId="77777777" w:rsidR="00413420" w:rsidRPr="00BF5128" w:rsidRDefault="00413420" w:rsidP="00BF5128">
            <w:pPr>
              <w:suppressAutoHyphens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  <w:b/>
                <w:lang w:eastAsia="ru-RU"/>
              </w:rPr>
              <w:t>Истории</w:t>
            </w:r>
          </w:p>
        </w:tc>
      </w:tr>
      <w:tr w:rsidR="00413420" w:rsidRPr="00BF5128" w14:paraId="74986D11" w14:textId="77777777" w:rsidTr="00413420">
        <w:tc>
          <w:tcPr>
            <w:tcW w:w="804" w:type="dxa"/>
          </w:tcPr>
          <w:p w14:paraId="6CBB392C" w14:textId="77777777" w:rsidR="00413420" w:rsidRPr="00BF5128" w:rsidRDefault="00413420" w:rsidP="00BF5128">
            <w:pPr>
              <w:suppressAutoHyphens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ПР 1</w:t>
            </w:r>
            <w:r w:rsidRPr="00BF5128">
              <w:rPr>
                <w:rFonts w:cs="Times New Roman"/>
                <w:i/>
                <w:lang w:eastAsia="ru-RU"/>
              </w:rPr>
              <w:t xml:space="preserve"> </w:t>
            </w:r>
            <w:proofErr w:type="spellStart"/>
            <w:r w:rsidRPr="00BF5128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BF5128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658D30DD" w14:textId="77777777" w:rsidR="00413420" w:rsidRPr="00BF5128" w:rsidRDefault="00413420" w:rsidP="00BF5128">
            <w:pPr>
              <w:suppressAutoHyphens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</w:t>
            </w:r>
          </w:p>
        </w:tc>
      </w:tr>
      <w:tr w:rsidR="00413420" w:rsidRPr="00BF5128" w14:paraId="5A8CF19B" w14:textId="77777777" w:rsidTr="00413420">
        <w:tc>
          <w:tcPr>
            <w:tcW w:w="804" w:type="dxa"/>
          </w:tcPr>
          <w:p w14:paraId="169D1CC4" w14:textId="77777777" w:rsidR="00413420" w:rsidRPr="00BF5128" w:rsidRDefault="00413420" w:rsidP="00BF5128">
            <w:pPr>
              <w:suppressAutoHyphens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ПР 2</w:t>
            </w:r>
            <w:r w:rsidRPr="00BF5128">
              <w:rPr>
                <w:rFonts w:cs="Times New Roman"/>
                <w:i/>
                <w:lang w:eastAsia="ru-RU"/>
              </w:rPr>
              <w:t xml:space="preserve"> </w:t>
            </w:r>
            <w:proofErr w:type="spellStart"/>
            <w:r w:rsidRPr="00BF5128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BF5128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24653AC9" w14:textId="77777777" w:rsidR="00413420" w:rsidRPr="00BF5128" w:rsidRDefault="00413420" w:rsidP="00BF5128">
            <w:pPr>
              <w:suppressAutoHyphens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</w:tr>
      <w:tr w:rsidR="00413420" w:rsidRPr="00BF5128" w14:paraId="3748BD91" w14:textId="77777777" w:rsidTr="00413420">
        <w:tc>
          <w:tcPr>
            <w:tcW w:w="804" w:type="dxa"/>
          </w:tcPr>
          <w:p w14:paraId="6C1DB72D" w14:textId="77777777" w:rsidR="00413420" w:rsidRPr="00BF5128" w:rsidRDefault="00413420" w:rsidP="00BF5128">
            <w:pPr>
              <w:suppressAutoHyphens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ПР 3</w:t>
            </w:r>
            <w:r w:rsidRPr="00BF5128">
              <w:rPr>
                <w:rFonts w:cs="Times New Roman"/>
                <w:i/>
                <w:lang w:eastAsia="ru-RU"/>
              </w:rPr>
              <w:t xml:space="preserve"> </w:t>
            </w:r>
            <w:proofErr w:type="spellStart"/>
            <w:r w:rsidRPr="00BF5128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BF5128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4B091A74" w14:textId="77777777" w:rsidR="00413420" w:rsidRPr="00BF5128" w:rsidRDefault="00413420" w:rsidP="00BF5128">
            <w:pPr>
              <w:suppressAutoHyphens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</w:t>
            </w:r>
          </w:p>
        </w:tc>
      </w:tr>
      <w:tr w:rsidR="00413420" w:rsidRPr="00BF5128" w14:paraId="0A66E3C2" w14:textId="77777777" w:rsidTr="00413420">
        <w:tc>
          <w:tcPr>
            <w:tcW w:w="804" w:type="dxa"/>
          </w:tcPr>
          <w:p w14:paraId="7C9D2CF4" w14:textId="77777777" w:rsidR="00413420" w:rsidRPr="00BF5128" w:rsidRDefault="00413420" w:rsidP="00BF5128">
            <w:pPr>
              <w:suppressAutoHyphens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 xml:space="preserve">ПР 4 </w:t>
            </w:r>
            <w:proofErr w:type="spellStart"/>
            <w:r w:rsidRPr="00BF5128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BF5128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34D27F35" w14:textId="77777777" w:rsidR="00413420" w:rsidRPr="00BF5128" w:rsidRDefault="00413420" w:rsidP="00BF5128">
            <w:pPr>
              <w:suppressAutoHyphens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владение навыками проектной деятельности и исторической реконструкции с привлечением различных источников</w:t>
            </w:r>
          </w:p>
        </w:tc>
      </w:tr>
      <w:tr w:rsidR="00413420" w:rsidRPr="00BF5128" w14:paraId="0AD76617" w14:textId="77777777" w:rsidTr="00413420">
        <w:tc>
          <w:tcPr>
            <w:tcW w:w="804" w:type="dxa"/>
          </w:tcPr>
          <w:p w14:paraId="283C323D" w14:textId="77777777" w:rsidR="00413420" w:rsidRPr="00BF5128" w:rsidRDefault="00413420" w:rsidP="00BF5128">
            <w:pPr>
              <w:suppressAutoHyphens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ПР 5</w:t>
            </w:r>
            <w:r w:rsidRPr="00BF5128">
              <w:rPr>
                <w:rFonts w:cs="Times New Roman"/>
                <w:i/>
                <w:lang w:eastAsia="ru-RU"/>
              </w:rPr>
              <w:t xml:space="preserve"> </w:t>
            </w:r>
            <w:proofErr w:type="spellStart"/>
            <w:r w:rsidRPr="00BF5128">
              <w:rPr>
                <w:rFonts w:cs="Times New Roman"/>
                <w:i/>
                <w:lang w:eastAsia="ru-RU"/>
              </w:rPr>
              <w:t>баз.ур</w:t>
            </w:r>
            <w:proofErr w:type="spellEnd"/>
            <w:r w:rsidRPr="00BF5128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286020CF" w14:textId="77777777" w:rsidR="00413420" w:rsidRPr="00BF5128" w:rsidRDefault="00413420" w:rsidP="00BF5128">
            <w:pPr>
              <w:suppressAutoHyphens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сформированность умений вести диалог, обосновывать свою точку зрения в дискуссии по исторической тематике</w:t>
            </w:r>
          </w:p>
        </w:tc>
      </w:tr>
      <w:tr w:rsidR="00413420" w:rsidRPr="00BF5128" w14:paraId="4A9C3346" w14:textId="77777777" w:rsidTr="00413420">
        <w:tc>
          <w:tcPr>
            <w:tcW w:w="804" w:type="dxa"/>
          </w:tcPr>
          <w:p w14:paraId="04743F60" w14:textId="77777777" w:rsidR="00413420" w:rsidRPr="00BF5128" w:rsidRDefault="00413420" w:rsidP="00BF5128">
            <w:pPr>
              <w:suppressAutoHyphens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ПР 1</w:t>
            </w:r>
            <w:r w:rsidRPr="00BF5128">
              <w:rPr>
                <w:rFonts w:cs="Times New Roman"/>
                <w:i/>
                <w:lang w:eastAsia="ru-RU"/>
              </w:rPr>
              <w:t xml:space="preserve"> </w:t>
            </w:r>
            <w:proofErr w:type="spellStart"/>
            <w:r w:rsidRPr="00BF5128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BF5128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7AAFF022" w14:textId="77777777" w:rsidR="00413420" w:rsidRPr="00BF5128" w:rsidRDefault="00413420" w:rsidP="00BF5128">
            <w:pPr>
              <w:suppressAutoHyphens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сформированность знаний о месте и роли исторической науки в системе научных дисциплин, представлений об историографии</w:t>
            </w:r>
          </w:p>
        </w:tc>
      </w:tr>
      <w:tr w:rsidR="00413420" w:rsidRPr="00BF5128" w14:paraId="1E9106AE" w14:textId="77777777" w:rsidTr="00413420">
        <w:tc>
          <w:tcPr>
            <w:tcW w:w="804" w:type="dxa"/>
          </w:tcPr>
          <w:p w14:paraId="6567E60F" w14:textId="77777777" w:rsidR="00413420" w:rsidRPr="00BF5128" w:rsidRDefault="00413420" w:rsidP="00BF5128">
            <w:pPr>
              <w:suppressAutoHyphens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ПР 2</w:t>
            </w:r>
            <w:r w:rsidRPr="00BF5128">
              <w:rPr>
                <w:rFonts w:cs="Times New Roman"/>
                <w:i/>
                <w:lang w:eastAsia="ru-RU"/>
              </w:rPr>
              <w:t xml:space="preserve"> </w:t>
            </w:r>
            <w:proofErr w:type="spellStart"/>
            <w:r w:rsidRPr="00BF5128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BF5128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5DF1C149" w14:textId="77777777" w:rsidR="00413420" w:rsidRPr="00BF5128" w:rsidRDefault="00413420" w:rsidP="00BF5128">
            <w:pPr>
              <w:suppressAutoHyphens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владение системными историческими знаниями, понимание места и роли России в мировой истории</w:t>
            </w:r>
          </w:p>
        </w:tc>
      </w:tr>
      <w:tr w:rsidR="00413420" w:rsidRPr="00BF5128" w14:paraId="07309528" w14:textId="77777777" w:rsidTr="00413420">
        <w:tc>
          <w:tcPr>
            <w:tcW w:w="804" w:type="dxa"/>
          </w:tcPr>
          <w:p w14:paraId="3CBA1009" w14:textId="77777777" w:rsidR="00413420" w:rsidRPr="00BF5128" w:rsidRDefault="00413420" w:rsidP="00BF5128">
            <w:pPr>
              <w:suppressAutoHyphens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ПР 3</w:t>
            </w:r>
            <w:r w:rsidRPr="00BF5128">
              <w:rPr>
                <w:rFonts w:cs="Times New Roman"/>
                <w:i/>
                <w:lang w:eastAsia="ru-RU"/>
              </w:rPr>
              <w:t xml:space="preserve"> </w:t>
            </w:r>
            <w:proofErr w:type="spellStart"/>
            <w:r w:rsidRPr="00BF5128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BF5128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49060668" w14:textId="77777777" w:rsidR="00413420" w:rsidRPr="00BF5128" w:rsidRDefault="00413420" w:rsidP="00BF5128">
            <w:pPr>
              <w:suppressAutoHyphens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владение приемами работы с историческими источниками, умениями самостоятельно анализировать документальную базу по исторической тематике</w:t>
            </w:r>
          </w:p>
        </w:tc>
      </w:tr>
      <w:tr w:rsidR="00413420" w:rsidRPr="00BF5128" w14:paraId="5EA220CB" w14:textId="77777777" w:rsidTr="00413420">
        <w:tc>
          <w:tcPr>
            <w:tcW w:w="804" w:type="dxa"/>
          </w:tcPr>
          <w:p w14:paraId="6DD6DD0B" w14:textId="77777777" w:rsidR="00413420" w:rsidRPr="00BF5128" w:rsidRDefault="00413420" w:rsidP="00BF5128">
            <w:pPr>
              <w:suppressAutoHyphens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ПР 4</w:t>
            </w:r>
            <w:r w:rsidRPr="00BF5128">
              <w:rPr>
                <w:rFonts w:cs="Times New Roman"/>
                <w:i/>
                <w:lang w:eastAsia="ru-RU"/>
              </w:rPr>
              <w:t xml:space="preserve"> </w:t>
            </w:r>
            <w:proofErr w:type="spellStart"/>
            <w:r w:rsidRPr="00BF5128">
              <w:rPr>
                <w:rFonts w:cs="Times New Roman"/>
                <w:i/>
                <w:lang w:eastAsia="ru-RU"/>
              </w:rPr>
              <w:t>угл.ур</w:t>
            </w:r>
            <w:proofErr w:type="spellEnd"/>
            <w:r w:rsidRPr="00BF5128">
              <w:rPr>
                <w:rFonts w:cs="Times New Roman"/>
                <w:i/>
                <w:lang w:eastAsia="ru-RU"/>
              </w:rPr>
              <w:t>.</w:t>
            </w:r>
          </w:p>
        </w:tc>
        <w:tc>
          <w:tcPr>
            <w:tcW w:w="8824" w:type="dxa"/>
          </w:tcPr>
          <w:p w14:paraId="66EAF411" w14:textId="77777777" w:rsidR="00413420" w:rsidRPr="00BF5128" w:rsidRDefault="00413420" w:rsidP="00BF5128">
            <w:pPr>
              <w:suppressAutoHyphens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сформированность умений оценивать различные исторические версии</w:t>
            </w:r>
          </w:p>
        </w:tc>
      </w:tr>
    </w:tbl>
    <w:p w14:paraId="6BAD7F93" w14:textId="77777777" w:rsidR="00B8607F" w:rsidRPr="00BF5128" w:rsidRDefault="00B8607F" w:rsidP="00BF5128">
      <w:pPr>
        <w:suppressAutoHyphens w:val="0"/>
        <w:rPr>
          <w:rFonts w:cs="Times New Roman"/>
          <w:b/>
          <w:bCs/>
        </w:rPr>
      </w:pPr>
    </w:p>
    <w:p w14:paraId="4086C32B" w14:textId="3F616DFC" w:rsidR="007E2D1F" w:rsidRPr="00BF5128" w:rsidRDefault="007E2D1F" w:rsidP="00BF5128">
      <w:pPr>
        <w:suppressAutoHyphens w:val="0"/>
        <w:rPr>
          <w:rFonts w:cs="Times New Roman"/>
          <w:b/>
        </w:rPr>
      </w:pPr>
    </w:p>
    <w:p w14:paraId="17C532CB" w14:textId="77777777" w:rsidR="004F6F24" w:rsidRPr="00BF5128" w:rsidRDefault="004F6F24" w:rsidP="00BF5128">
      <w:pPr>
        <w:suppressAutoHyphens w:val="0"/>
        <w:rPr>
          <w:rFonts w:cs="Times New Roman"/>
          <w:b/>
        </w:rPr>
      </w:pPr>
    </w:p>
    <w:p w14:paraId="033A4BD9" w14:textId="77777777" w:rsidR="004F6F24" w:rsidRPr="00BF5128" w:rsidRDefault="004F6F24" w:rsidP="00BF5128">
      <w:pPr>
        <w:suppressAutoHyphens w:val="0"/>
        <w:rPr>
          <w:rFonts w:cs="Times New Roman"/>
          <w:b/>
        </w:rPr>
      </w:pPr>
    </w:p>
    <w:p w14:paraId="586D1A45" w14:textId="522C38BC" w:rsidR="00BF5128" w:rsidRDefault="00BF5128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058972E5" w14:textId="77777777" w:rsidR="00A100E3" w:rsidRPr="00BF5128" w:rsidRDefault="00A100E3" w:rsidP="00BF5128">
      <w:pPr>
        <w:spacing w:after="120"/>
        <w:rPr>
          <w:rFonts w:cs="Times New Roman"/>
          <w:b/>
        </w:rPr>
      </w:pPr>
    </w:p>
    <w:p w14:paraId="6C95A1C7" w14:textId="0A3AEC07" w:rsidR="00245699" w:rsidRPr="00BF5128" w:rsidRDefault="00245699" w:rsidP="00BF5128">
      <w:pPr>
        <w:numPr>
          <w:ilvl w:val="0"/>
          <w:numId w:val="6"/>
        </w:numPr>
        <w:spacing w:after="120"/>
        <w:jc w:val="center"/>
        <w:rPr>
          <w:rFonts w:cs="Times New Roman"/>
          <w:b/>
        </w:rPr>
      </w:pPr>
      <w:r w:rsidRPr="00BF5128">
        <w:rPr>
          <w:rFonts w:cs="Times New Roman"/>
          <w:b/>
        </w:rPr>
        <w:t xml:space="preserve">СТРУКТУРА И СОДЕРЖАНИЕ </w:t>
      </w:r>
      <w:r w:rsidR="00664763" w:rsidRPr="00BF5128">
        <w:rPr>
          <w:rFonts w:cs="Times New Roman"/>
          <w:b/>
        </w:rPr>
        <w:t>УЧЕБНОГО ПРЕДМЕТА</w:t>
      </w:r>
    </w:p>
    <w:p w14:paraId="436C51E5" w14:textId="77777777" w:rsidR="00A100E3" w:rsidRPr="00BF5128" w:rsidRDefault="00A100E3" w:rsidP="00BF5128">
      <w:pPr>
        <w:spacing w:after="120"/>
        <w:ind w:left="360"/>
        <w:rPr>
          <w:rFonts w:cs="Times New Roman"/>
          <w:b/>
        </w:rPr>
      </w:pPr>
    </w:p>
    <w:p w14:paraId="6B6886F0" w14:textId="77777777" w:rsidR="004F6F24" w:rsidRPr="00BF5128" w:rsidRDefault="004F6F24" w:rsidP="00BF5128">
      <w:pPr>
        <w:pStyle w:val="af5"/>
        <w:numPr>
          <w:ilvl w:val="1"/>
          <w:numId w:val="6"/>
        </w:numPr>
        <w:rPr>
          <w:rFonts w:cs="Times New Roman"/>
          <w:b/>
        </w:rPr>
      </w:pPr>
      <w:r w:rsidRPr="00BF5128">
        <w:rPr>
          <w:rFonts w:cs="Times New Roman"/>
          <w:b/>
        </w:rPr>
        <w:t>Объем учебного предмета и виды учебной работы</w:t>
      </w:r>
    </w:p>
    <w:p w14:paraId="240D84F3" w14:textId="77777777" w:rsidR="004F6F24" w:rsidRPr="00BF5128" w:rsidRDefault="004F6F24" w:rsidP="00BF5128">
      <w:pPr>
        <w:spacing w:after="120"/>
        <w:rPr>
          <w:rFonts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4F6F24" w:rsidRPr="00BF5128" w14:paraId="20FFEEC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35B21700" w14:textId="77777777" w:rsidR="004F6F24" w:rsidRPr="00BF5128" w:rsidRDefault="004F6F24" w:rsidP="00BF5128">
            <w:pPr>
              <w:spacing w:after="200"/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0C2921BC" w14:textId="77777777" w:rsidR="004F6F24" w:rsidRPr="00BF5128" w:rsidRDefault="004F6F24" w:rsidP="00BF5128">
            <w:pPr>
              <w:spacing w:after="200"/>
              <w:rPr>
                <w:rFonts w:cs="Times New Roman"/>
                <w:b/>
                <w:iCs/>
                <w:lang w:eastAsia="ru-RU"/>
              </w:rPr>
            </w:pPr>
            <w:r w:rsidRPr="00BF5128">
              <w:rPr>
                <w:rFonts w:cs="Times New Roman"/>
                <w:b/>
                <w:iCs/>
                <w:lang w:eastAsia="ru-RU"/>
              </w:rPr>
              <w:t>Объем часов</w:t>
            </w:r>
          </w:p>
        </w:tc>
      </w:tr>
      <w:tr w:rsidR="004F6F24" w:rsidRPr="00BF5128" w14:paraId="36646C2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15774A91" w14:textId="77777777" w:rsidR="004F6F24" w:rsidRPr="00BF5128" w:rsidRDefault="004F6F24" w:rsidP="00BF5128">
            <w:pPr>
              <w:spacing w:after="200"/>
              <w:rPr>
                <w:rFonts w:cs="Times New Roman"/>
                <w:b/>
                <w:lang w:eastAsia="ru-RU"/>
              </w:rPr>
            </w:pPr>
            <w:r w:rsidRPr="00BF5128">
              <w:rPr>
                <w:rFonts w:cs="Times New Roman"/>
                <w:b/>
                <w:lang w:eastAsia="ru-RU"/>
              </w:rPr>
              <w:t>Объем образовательной программы учебного предмета</w:t>
            </w:r>
          </w:p>
        </w:tc>
        <w:tc>
          <w:tcPr>
            <w:tcW w:w="927" w:type="pct"/>
            <w:vAlign w:val="center"/>
          </w:tcPr>
          <w:p w14:paraId="1C745819" w14:textId="77777777" w:rsidR="004F6F24" w:rsidRPr="00BF5128" w:rsidRDefault="004F6F24" w:rsidP="00BF5128">
            <w:pPr>
              <w:spacing w:after="200"/>
              <w:rPr>
                <w:rFonts w:cs="Times New Roman"/>
                <w:b/>
                <w:iCs/>
                <w:lang w:eastAsia="ru-RU"/>
              </w:rPr>
            </w:pPr>
            <w:r w:rsidRPr="00BF5128">
              <w:rPr>
                <w:rFonts w:cs="Times New Roman"/>
                <w:b/>
                <w:iCs/>
                <w:lang w:eastAsia="ru-RU"/>
              </w:rPr>
              <w:t>148</w:t>
            </w:r>
          </w:p>
        </w:tc>
      </w:tr>
      <w:tr w:rsidR="004F6F24" w:rsidRPr="00BF5128" w14:paraId="04CF79DC" w14:textId="77777777" w:rsidTr="004F6F24">
        <w:trPr>
          <w:trHeight w:val="490"/>
        </w:trPr>
        <w:tc>
          <w:tcPr>
            <w:tcW w:w="5000" w:type="pct"/>
            <w:gridSpan w:val="2"/>
            <w:vAlign w:val="center"/>
          </w:tcPr>
          <w:p w14:paraId="45951EE8" w14:textId="77777777" w:rsidR="004F6F24" w:rsidRPr="00BF5128" w:rsidRDefault="004F6F24" w:rsidP="00BF5128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в том числе:</w:t>
            </w:r>
          </w:p>
        </w:tc>
      </w:tr>
      <w:tr w:rsidR="004F6F24" w:rsidRPr="00BF5128" w14:paraId="23291C6E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26829CA7" w14:textId="77777777" w:rsidR="004F6F24" w:rsidRPr="00BF5128" w:rsidRDefault="004F6F24" w:rsidP="00BF5128">
            <w:pPr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7BC08131" w14:textId="35FD014D" w:rsidR="004F6F24" w:rsidRPr="00BF5128" w:rsidRDefault="004F6F24" w:rsidP="00BF5128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F5128">
              <w:rPr>
                <w:rFonts w:cs="Times New Roman"/>
                <w:iCs/>
                <w:lang w:eastAsia="ru-RU"/>
              </w:rPr>
              <w:t>1</w:t>
            </w:r>
            <w:r w:rsidR="00042638" w:rsidRPr="00BF5128">
              <w:rPr>
                <w:rFonts w:cs="Times New Roman"/>
                <w:iCs/>
                <w:lang w:eastAsia="ru-RU"/>
              </w:rPr>
              <w:t>0</w:t>
            </w:r>
            <w:r w:rsidRPr="00BF5128">
              <w:rPr>
                <w:rFonts w:cs="Times New Roman"/>
                <w:iCs/>
                <w:lang w:eastAsia="ru-RU"/>
              </w:rPr>
              <w:t>0</w:t>
            </w:r>
          </w:p>
        </w:tc>
      </w:tr>
      <w:tr w:rsidR="004F6F24" w:rsidRPr="00BF5128" w14:paraId="27B6B401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7B346387" w14:textId="77777777" w:rsidR="004F6F24" w:rsidRPr="00BF5128" w:rsidRDefault="004F6F24" w:rsidP="00BF5128">
            <w:pPr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практические занятия</w:t>
            </w:r>
            <w:r w:rsidRPr="00BF5128">
              <w:rPr>
                <w:rFonts w:cs="Times New Roman"/>
                <w:i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23DB1B65" w14:textId="072E3B27" w:rsidR="004F6F24" w:rsidRPr="00BF5128" w:rsidRDefault="00410480" w:rsidP="00BF5128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F5128">
              <w:rPr>
                <w:rFonts w:cs="Times New Roman"/>
                <w:iCs/>
                <w:lang w:eastAsia="ru-RU"/>
              </w:rPr>
              <w:t>2</w:t>
            </w:r>
            <w:r w:rsidR="00042638" w:rsidRPr="00BF5128">
              <w:rPr>
                <w:rFonts w:cs="Times New Roman"/>
                <w:iCs/>
                <w:lang w:eastAsia="ru-RU"/>
              </w:rPr>
              <w:t>8</w:t>
            </w:r>
          </w:p>
        </w:tc>
      </w:tr>
      <w:tr w:rsidR="004F6F24" w:rsidRPr="00BF5128" w14:paraId="013F1598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27245AB0" w14:textId="77777777" w:rsidR="004F6F24" w:rsidRPr="00BF5128" w:rsidRDefault="004F6F24" w:rsidP="00BF5128">
            <w:pPr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iCs/>
                <w:lang w:eastAsia="ru-RU"/>
              </w:rPr>
              <w:t>Консультация</w:t>
            </w:r>
          </w:p>
        </w:tc>
        <w:tc>
          <w:tcPr>
            <w:tcW w:w="927" w:type="pct"/>
            <w:vAlign w:val="center"/>
          </w:tcPr>
          <w:p w14:paraId="38B7E0FD" w14:textId="0F0F86EB" w:rsidR="004F6F24" w:rsidRPr="00BF5128" w:rsidRDefault="004F6F24" w:rsidP="00BF5128">
            <w:pPr>
              <w:spacing w:after="200"/>
              <w:rPr>
                <w:rFonts w:cs="Times New Roman"/>
                <w:iCs/>
                <w:lang w:eastAsia="ru-RU"/>
              </w:rPr>
            </w:pPr>
          </w:p>
        </w:tc>
      </w:tr>
      <w:tr w:rsidR="004F6F24" w:rsidRPr="00BF5128" w14:paraId="383FC391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6C2C06DD" w14:textId="77777777" w:rsidR="004F6F24" w:rsidRPr="00BF5128" w:rsidRDefault="004F6F24" w:rsidP="00BF5128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F5128">
              <w:rPr>
                <w:rFonts w:cs="Times New Roman"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70103149" w14:textId="7C36F316" w:rsidR="004F6F24" w:rsidRPr="00BF5128" w:rsidRDefault="004F6F24" w:rsidP="00BF5128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BF5128">
              <w:rPr>
                <w:rFonts w:cs="Times New Roman"/>
                <w:iCs/>
                <w:lang w:eastAsia="ru-RU"/>
              </w:rPr>
              <w:t>1</w:t>
            </w:r>
            <w:r w:rsidR="00042638" w:rsidRPr="00BF5128">
              <w:rPr>
                <w:rFonts w:cs="Times New Roman"/>
                <w:iCs/>
                <w:lang w:eastAsia="ru-RU"/>
              </w:rPr>
              <w:t>4</w:t>
            </w:r>
          </w:p>
        </w:tc>
      </w:tr>
      <w:tr w:rsidR="004F6F24" w:rsidRPr="00BF5128" w14:paraId="72AE33C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013E69DF" w14:textId="77777777" w:rsidR="004F6F24" w:rsidRPr="00BF5128" w:rsidRDefault="004F6F24" w:rsidP="00BF5128">
            <w:pPr>
              <w:rPr>
                <w:rFonts w:cs="Times New Roman"/>
                <w:b/>
                <w:iCs/>
                <w:lang w:eastAsia="ru-RU"/>
              </w:rPr>
            </w:pPr>
            <w:r w:rsidRPr="00BF5128">
              <w:rPr>
                <w:rFonts w:cs="Times New Roman"/>
                <w:b/>
                <w:iCs/>
                <w:lang w:eastAsia="ru-RU"/>
              </w:rPr>
              <w:t>Промежуточная аттестация</w:t>
            </w:r>
          </w:p>
          <w:p w14:paraId="52703B78" w14:textId="32A24C6A" w:rsidR="004F6F24" w:rsidRPr="00BF5128" w:rsidRDefault="004F6F24" w:rsidP="00BF5128">
            <w:pPr>
              <w:rPr>
                <w:rFonts w:cs="Times New Roman"/>
                <w:iCs/>
                <w:lang w:eastAsia="ru-RU"/>
              </w:rPr>
            </w:pPr>
            <w:r w:rsidRPr="00BF5128">
              <w:rPr>
                <w:rFonts w:cs="Times New Roman"/>
                <w:iCs/>
                <w:lang w:eastAsia="ru-RU"/>
              </w:rPr>
              <w:t>1</w:t>
            </w:r>
            <w:r w:rsidR="00042638" w:rsidRPr="00BF5128">
              <w:rPr>
                <w:rFonts w:cs="Times New Roman"/>
                <w:iCs/>
                <w:lang w:eastAsia="ru-RU"/>
              </w:rPr>
              <w:t>, 2</w:t>
            </w:r>
            <w:r w:rsidRPr="00BF5128">
              <w:rPr>
                <w:rFonts w:cs="Times New Roman"/>
                <w:iCs/>
                <w:lang w:eastAsia="ru-RU"/>
              </w:rPr>
              <w:t xml:space="preserve"> семестр: </w:t>
            </w:r>
            <w:r w:rsidR="00410480" w:rsidRPr="00BF5128">
              <w:rPr>
                <w:rFonts w:cs="Times New Roman"/>
                <w:iCs/>
                <w:lang w:eastAsia="ru-RU"/>
              </w:rPr>
              <w:t>контрольная работа</w:t>
            </w:r>
            <w:r w:rsidRPr="00BF5128">
              <w:rPr>
                <w:rFonts w:cs="Times New Roman"/>
                <w:iCs/>
                <w:lang w:eastAsia="ru-RU"/>
              </w:rPr>
              <w:t xml:space="preserve"> </w:t>
            </w:r>
          </w:p>
          <w:p w14:paraId="36A651EC" w14:textId="7FA30402" w:rsidR="004F6F24" w:rsidRPr="00BF5128" w:rsidRDefault="00042638" w:rsidP="00BF5128">
            <w:pPr>
              <w:rPr>
                <w:rFonts w:cs="Times New Roman"/>
                <w:i/>
                <w:lang w:eastAsia="ru-RU"/>
              </w:rPr>
            </w:pPr>
            <w:r w:rsidRPr="00BF5128">
              <w:rPr>
                <w:rFonts w:cs="Times New Roman"/>
                <w:iCs/>
                <w:lang w:eastAsia="ru-RU"/>
              </w:rPr>
              <w:t>3</w:t>
            </w:r>
            <w:r w:rsidR="004F6F24" w:rsidRPr="00BF5128">
              <w:rPr>
                <w:rFonts w:cs="Times New Roman"/>
                <w:iCs/>
                <w:lang w:eastAsia="ru-RU"/>
              </w:rPr>
              <w:t xml:space="preserve"> семестр: </w:t>
            </w:r>
            <w:r w:rsidR="00410480" w:rsidRPr="00BF5128">
              <w:rPr>
                <w:rFonts w:cs="Times New Roman"/>
                <w:iCs/>
                <w:lang w:eastAsia="ru-RU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14:paraId="631898AA" w14:textId="77777777" w:rsidR="00042638" w:rsidRPr="00BF5128" w:rsidRDefault="00042638" w:rsidP="00BF5128">
            <w:pPr>
              <w:rPr>
                <w:rFonts w:cs="Times New Roman"/>
                <w:iCs/>
                <w:lang w:eastAsia="ru-RU"/>
              </w:rPr>
            </w:pPr>
          </w:p>
          <w:p w14:paraId="25A19C2F" w14:textId="7713C70D" w:rsidR="004F6F24" w:rsidRPr="00BF5128" w:rsidRDefault="00042638" w:rsidP="00BF5128">
            <w:pPr>
              <w:rPr>
                <w:rFonts w:cs="Times New Roman"/>
                <w:iCs/>
                <w:lang w:eastAsia="ru-RU"/>
              </w:rPr>
            </w:pPr>
            <w:r w:rsidRPr="00BF5128">
              <w:rPr>
                <w:rFonts w:cs="Times New Roman"/>
                <w:iCs/>
                <w:lang w:eastAsia="ru-RU"/>
              </w:rPr>
              <w:t>4</w:t>
            </w:r>
          </w:p>
          <w:p w14:paraId="221DF78A" w14:textId="4EBBABA9" w:rsidR="004F6F24" w:rsidRPr="00BF5128" w:rsidRDefault="00410480" w:rsidP="00BF5128">
            <w:pPr>
              <w:rPr>
                <w:rFonts w:cs="Times New Roman"/>
                <w:iCs/>
                <w:lang w:eastAsia="ru-RU"/>
              </w:rPr>
            </w:pPr>
            <w:r w:rsidRPr="00BF5128">
              <w:rPr>
                <w:rFonts w:cs="Times New Roman"/>
                <w:iCs/>
                <w:lang w:eastAsia="ru-RU"/>
              </w:rPr>
              <w:t>2</w:t>
            </w:r>
          </w:p>
        </w:tc>
      </w:tr>
    </w:tbl>
    <w:p w14:paraId="1F86C97A" w14:textId="3376D929" w:rsidR="00664763" w:rsidRPr="00BF5128" w:rsidRDefault="00664763" w:rsidP="00BF5128">
      <w:pPr>
        <w:spacing w:after="120"/>
        <w:rPr>
          <w:rFonts w:cs="Times New Roman"/>
        </w:rPr>
      </w:pPr>
    </w:p>
    <w:p w14:paraId="7175D0A9" w14:textId="6E7C7CDA" w:rsidR="00664763" w:rsidRPr="00BF5128" w:rsidRDefault="00664763" w:rsidP="00BF5128">
      <w:pPr>
        <w:suppressAutoHyphens w:val="0"/>
        <w:rPr>
          <w:rFonts w:cs="Times New Roman"/>
        </w:rPr>
      </w:pPr>
    </w:p>
    <w:p w14:paraId="38CE99CE" w14:textId="77777777" w:rsidR="004F6F24" w:rsidRPr="00BF5128" w:rsidRDefault="004F6F24" w:rsidP="00BF5128">
      <w:pPr>
        <w:suppressAutoHyphens w:val="0"/>
        <w:rPr>
          <w:rFonts w:cs="Times New Roman"/>
        </w:rPr>
      </w:pPr>
    </w:p>
    <w:p w14:paraId="0CD0E5D0" w14:textId="77777777" w:rsidR="00413420" w:rsidRPr="00BF5128" w:rsidRDefault="00413420" w:rsidP="00BF5128">
      <w:pPr>
        <w:suppressAutoHyphens w:val="0"/>
        <w:rPr>
          <w:rFonts w:cs="Times New Roman"/>
        </w:rPr>
      </w:pPr>
    </w:p>
    <w:p w14:paraId="450D1CC7" w14:textId="77777777" w:rsidR="00413420" w:rsidRPr="00BF5128" w:rsidRDefault="00413420" w:rsidP="00BF5128">
      <w:pPr>
        <w:suppressAutoHyphens w:val="0"/>
        <w:rPr>
          <w:rFonts w:cs="Times New Roman"/>
        </w:rPr>
      </w:pPr>
    </w:p>
    <w:p w14:paraId="2315CB52" w14:textId="77777777" w:rsidR="00413420" w:rsidRPr="00BF5128" w:rsidRDefault="00413420" w:rsidP="00BF5128">
      <w:pPr>
        <w:suppressAutoHyphens w:val="0"/>
        <w:rPr>
          <w:rFonts w:cs="Times New Roman"/>
        </w:rPr>
      </w:pPr>
    </w:p>
    <w:p w14:paraId="1625D824" w14:textId="77777777" w:rsidR="00413420" w:rsidRPr="00BF5128" w:rsidRDefault="00413420" w:rsidP="00BF5128">
      <w:pPr>
        <w:suppressAutoHyphens w:val="0"/>
        <w:rPr>
          <w:rFonts w:cs="Times New Roman"/>
        </w:rPr>
      </w:pPr>
    </w:p>
    <w:p w14:paraId="68EF3FBC" w14:textId="77777777" w:rsidR="004F6F24" w:rsidRPr="00BF5128" w:rsidRDefault="004F6F24" w:rsidP="00BF5128">
      <w:pPr>
        <w:suppressAutoHyphens w:val="0"/>
        <w:rPr>
          <w:rFonts w:cs="Times New Roman"/>
        </w:rPr>
      </w:pPr>
    </w:p>
    <w:p w14:paraId="20701E6F" w14:textId="77777777" w:rsidR="003F0D51" w:rsidRPr="00BF5128" w:rsidRDefault="003F0D51" w:rsidP="00BF5128">
      <w:pPr>
        <w:suppressAutoHyphens w:val="0"/>
        <w:rPr>
          <w:rFonts w:cs="Times New Roman"/>
        </w:rPr>
      </w:pPr>
    </w:p>
    <w:p w14:paraId="3D6D0F93" w14:textId="77777777" w:rsidR="004F6F24" w:rsidRPr="00BF5128" w:rsidRDefault="004F6F24" w:rsidP="00BF5128">
      <w:pPr>
        <w:suppressAutoHyphens w:val="0"/>
        <w:rPr>
          <w:rFonts w:cs="Times New Roman"/>
        </w:rPr>
      </w:pPr>
    </w:p>
    <w:p w14:paraId="15460BAF" w14:textId="3913448C" w:rsidR="00664763" w:rsidRPr="00BF5128" w:rsidRDefault="00664763" w:rsidP="00BF5128">
      <w:pPr>
        <w:numPr>
          <w:ilvl w:val="1"/>
          <w:numId w:val="7"/>
        </w:numPr>
        <w:tabs>
          <w:tab w:val="num" w:pos="0"/>
        </w:tabs>
        <w:ind w:left="0" w:right="-143" w:firstLine="709"/>
        <w:rPr>
          <w:rFonts w:cs="Times New Roman"/>
          <w:b/>
        </w:rPr>
      </w:pPr>
      <w:r w:rsidRPr="00BF5128">
        <w:rPr>
          <w:rFonts w:cs="Times New Roman"/>
          <w:b/>
          <w:lang w:eastAsia="ru-RU"/>
        </w:rPr>
        <w:t>Содержание учебного предмета</w:t>
      </w:r>
      <w:r w:rsidR="00410480" w:rsidRPr="00BF5128">
        <w:rPr>
          <w:rFonts w:cs="Times New Roman"/>
          <w:b/>
          <w:lang w:eastAsia="ru-RU"/>
        </w:rPr>
        <w:t xml:space="preserve"> «История»</w:t>
      </w:r>
    </w:p>
    <w:p w14:paraId="3B3AE648" w14:textId="77777777" w:rsidR="00664763" w:rsidRPr="00BF5128" w:rsidRDefault="00664763" w:rsidP="00BF5128">
      <w:pPr>
        <w:ind w:left="709" w:right="-143"/>
        <w:rPr>
          <w:rFonts w:cs="Times New Roman"/>
          <w:b/>
          <w:lang w:eastAsia="ru-RU"/>
        </w:rPr>
      </w:pPr>
    </w:p>
    <w:p w14:paraId="4D7469AF" w14:textId="77777777" w:rsidR="00BF0346" w:rsidRPr="00BF5128" w:rsidRDefault="00BF0346" w:rsidP="00BF5128">
      <w:pPr>
        <w:ind w:left="709" w:right="-143"/>
        <w:rPr>
          <w:rFonts w:cs="Times New Roman"/>
          <w:b/>
          <w:bCs/>
        </w:rPr>
      </w:pPr>
      <w:r w:rsidRPr="00BF5128">
        <w:rPr>
          <w:rFonts w:cs="Times New Roman"/>
          <w:b/>
          <w:bCs/>
        </w:rPr>
        <w:t>Введение.</w:t>
      </w:r>
      <w:r w:rsidRPr="00BF5128">
        <w:rPr>
          <w:rFonts w:cs="Times New Roman"/>
          <w:b/>
          <w:bCs/>
        </w:rPr>
        <w:tab/>
      </w:r>
    </w:p>
    <w:p w14:paraId="7FA4FAC0" w14:textId="5C3A6121" w:rsidR="00D562E3" w:rsidRPr="00BF5128" w:rsidRDefault="00BF0346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</w:rPr>
        <w:t>Историческое знание, его достоверность и источники. Периодизация всемирной истории</w:t>
      </w:r>
      <w:r w:rsidRPr="00BF5128">
        <w:rPr>
          <w:rFonts w:cs="Times New Roman"/>
          <w:b/>
          <w:bCs/>
        </w:rPr>
        <w:t xml:space="preserve">. </w:t>
      </w:r>
    </w:p>
    <w:p w14:paraId="58E66362" w14:textId="77777777" w:rsidR="00974ED9" w:rsidRPr="00BF5128" w:rsidRDefault="00974ED9" w:rsidP="00BF5128">
      <w:pPr>
        <w:ind w:left="709" w:right="-143"/>
        <w:rPr>
          <w:rFonts w:cs="Times New Roman"/>
          <w:lang w:eastAsia="ru-RU"/>
        </w:rPr>
      </w:pPr>
    </w:p>
    <w:p w14:paraId="491F1C18" w14:textId="2F311B6F" w:rsidR="00BF0346" w:rsidRPr="00BF5128" w:rsidRDefault="00BF0346" w:rsidP="00BF5128">
      <w:pPr>
        <w:ind w:left="709" w:right="-143"/>
        <w:rPr>
          <w:rFonts w:cs="Times New Roman"/>
          <w:b/>
          <w:bCs/>
        </w:rPr>
      </w:pPr>
      <w:r w:rsidRPr="00BF5128">
        <w:rPr>
          <w:rFonts w:cs="Times New Roman"/>
          <w:b/>
          <w:bCs/>
        </w:rPr>
        <w:t>Тема 1. Древние цивилизации</w:t>
      </w:r>
    </w:p>
    <w:p w14:paraId="41321B8E" w14:textId="77777777" w:rsidR="00BF0346" w:rsidRPr="00BF5128" w:rsidRDefault="00BF0346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Древнейшая стадия истории человечества. Родовая община.</w:t>
      </w:r>
    </w:p>
    <w:p w14:paraId="5A75D9DB" w14:textId="77777777" w:rsidR="00BF0346" w:rsidRPr="00BF5128" w:rsidRDefault="00BF0346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Ранние цивилизации Древнего мира: Египет, Вавилон, хетты, Ахейские государства, Ассирийская военная держава. Древняя Индия. Империи Цинь и Хань в Китае.</w:t>
      </w:r>
    </w:p>
    <w:p w14:paraId="763385A4" w14:textId="77777777" w:rsidR="00BF0346" w:rsidRPr="00BF5128" w:rsidRDefault="00BF0346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Становление полисной цивилизации в Греции. Древний Рим. Религии Древнего мира: язычество, буддизм, конфуцианство, иудаизм, раннее христианство.</w:t>
      </w:r>
    </w:p>
    <w:p w14:paraId="319AD1AD" w14:textId="77777777" w:rsidR="00BF0346" w:rsidRPr="00BF5128" w:rsidRDefault="00BF0346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Содержание учебного материала</w:t>
      </w:r>
    </w:p>
    <w:p w14:paraId="1B6A9F4F" w14:textId="77777777" w:rsidR="00BF0346" w:rsidRPr="00BF5128" w:rsidRDefault="00BF0346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Китайско-конфуцианская цивилизация в Средние века. Средневековая Индия. Возникновение ислама. Географические и политические границы мира ислама к концу ХV в.</w:t>
      </w:r>
    </w:p>
    <w:p w14:paraId="78C40FCC" w14:textId="403F9E6B" w:rsidR="00BF0346" w:rsidRPr="00BF5128" w:rsidRDefault="00BF0346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Государства Европы </w:t>
      </w:r>
      <w:proofErr w:type="gramStart"/>
      <w:r w:rsidRPr="00BF5128">
        <w:rPr>
          <w:rFonts w:cs="Times New Roman"/>
          <w:lang w:eastAsia="ru-RU"/>
        </w:rPr>
        <w:t>VIII - XI</w:t>
      </w:r>
      <w:proofErr w:type="gramEnd"/>
      <w:r w:rsidRPr="00BF5128">
        <w:rPr>
          <w:rFonts w:cs="Times New Roman"/>
          <w:lang w:eastAsia="ru-RU"/>
        </w:rPr>
        <w:t xml:space="preserve"> вв. Политическая раздробленность, культура и общество.</w:t>
      </w:r>
    </w:p>
    <w:p w14:paraId="149F06E3" w14:textId="77777777" w:rsidR="00BF0346" w:rsidRPr="00BF5128" w:rsidRDefault="00BF0346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Византийское государство: пути и этапы распространения православия.  Социальные конфликты в Средние века: ереси, крестьянские восстания, крестовые походы.</w:t>
      </w:r>
    </w:p>
    <w:p w14:paraId="00127865" w14:textId="77777777" w:rsidR="00BF0346" w:rsidRPr="00BF5128" w:rsidRDefault="00BF0346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lastRenderedPageBreak/>
        <w:t>Религии Индии. Китай: конфуцианская идеология и общественная жизнь. Средневековая Япония.</w:t>
      </w:r>
    </w:p>
    <w:p w14:paraId="1927DF28" w14:textId="77777777" w:rsidR="00E80C42" w:rsidRPr="00BF5128" w:rsidRDefault="00E80C42" w:rsidP="00BF5128">
      <w:pPr>
        <w:ind w:left="709" w:right="-143"/>
        <w:rPr>
          <w:rFonts w:cs="Times New Roman"/>
          <w:lang w:eastAsia="ru-RU"/>
        </w:rPr>
      </w:pPr>
    </w:p>
    <w:p w14:paraId="4BE578AA" w14:textId="513889C4" w:rsidR="00BC61EE" w:rsidRPr="00BF5128" w:rsidRDefault="00E80C42" w:rsidP="00BF5128">
      <w:pPr>
        <w:ind w:left="709" w:right="-143"/>
        <w:rPr>
          <w:rFonts w:cs="Times New Roman"/>
          <w:b/>
          <w:bCs/>
          <w:lang w:eastAsia="ru-RU"/>
        </w:rPr>
      </w:pPr>
      <w:r w:rsidRPr="00BF5128">
        <w:rPr>
          <w:rFonts w:cs="Times New Roman"/>
          <w:b/>
          <w:bCs/>
          <w:lang w:eastAsia="ru-RU"/>
        </w:rPr>
        <w:t>Тема 2. История России с древнейших времен до конца XVII века.</w:t>
      </w:r>
    </w:p>
    <w:p w14:paraId="0E7EB090" w14:textId="77777777" w:rsidR="00E80C42" w:rsidRPr="00BF5128" w:rsidRDefault="00E80C4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Племена и народы Восточной Европы в I тысячелетии до </w:t>
      </w:r>
      <w:proofErr w:type="gramStart"/>
      <w:r w:rsidRPr="00BF5128">
        <w:rPr>
          <w:rFonts w:cs="Times New Roman"/>
          <w:lang w:eastAsia="ru-RU"/>
        </w:rPr>
        <w:t>н.э.</w:t>
      </w:r>
      <w:proofErr w:type="gramEnd"/>
      <w:r w:rsidRPr="00BF5128">
        <w:rPr>
          <w:rFonts w:cs="Times New Roman"/>
          <w:lang w:eastAsia="ru-RU"/>
        </w:rPr>
        <w:t xml:space="preserve"> Великое переселение народов. Быт и хозяйство восточных славян в </w:t>
      </w:r>
      <w:proofErr w:type="gramStart"/>
      <w:r w:rsidRPr="00BF5128">
        <w:rPr>
          <w:rFonts w:cs="Times New Roman"/>
          <w:lang w:eastAsia="ru-RU"/>
        </w:rPr>
        <w:t>VII - VIII</w:t>
      </w:r>
      <w:proofErr w:type="gramEnd"/>
      <w:r w:rsidRPr="00BF5128">
        <w:rPr>
          <w:rFonts w:cs="Times New Roman"/>
          <w:lang w:eastAsia="ru-RU"/>
        </w:rPr>
        <w:t xml:space="preserve"> вв. Рождение Киевской Руси: первые русские князья и их деятельность. Крещение Руси. Значение христианизации.</w:t>
      </w:r>
    </w:p>
    <w:p w14:paraId="2D484AF9" w14:textId="77777777" w:rsidR="00E80C42" w:rsidRPr="00BF5128" w:rsidRDefault="00E80C4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Русь и ее соседи в </w:t>
      </w:r>
      <w:proofErr w:type="gramStart"/>
      <w:r w:rsidRPr="00BF5128">
        <w:rPr>
          <w:rFonts w:cs="Times New Roman"/>
          <w:lang w:eastAsia="ru-RU"/>
        </w:rPr>
        <w:t>XI - начале</w:t>
      </w:r>
      <w:proofErr w:type="gramEnd"/>
      <w:r w:rsidRPr="00BF5128">
        <w:rPr>
          <w:rFonts w:cs="Times New Roman"/>
          <w:lang w:eastAsia="ru-RU"/>
        </w:rPr>
        <w:t xml:space="preserve"> XII </w:t>
      </w:r>
      <w:proofErr w:type="spellStart"/>
      <w:r w:rsidRPr="00BF5128">
        <w:rPr>
          <w:rFonts w:cs="Times New Roman"/>
          <w:lang w:eastAsia="ru-RU"/>
        </w:rPr>
        <w:t>вв</w:t>
      </w:r>
      <w:proofErr w:type="spellEnd"/>
      <w:r w:rsidRPr="00BF5128">
        <w:rPr>
          <w:rFonts w:cs="Times New Roman"/>
          <w:lang w:eastAsia="ru-RU"/>
        </w:rPr>
        <w:t xml:space="preserve">: военное противостояние, хозяйство, быт и культура.  </w:t>
      </w:r>
    </w:p>
    <w:p w14:paraId="4970F0F2" w14:textId="77777777" w:rsidR="00E80C42" w:rsidRPr="00BF5128" w:rsidRDefault="00E80C4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Борьба Руси с иноземными завоевателями. Русь под властью Золотой Орды.</w:t>
      </w:r>
    </w:p>
    <w:p w14:paraId="0CD8607D" w14:textId="77777777" w:rsidR="00E80C42" w:rsidRPr="00BF5128" w:rsidRDefault="00E80C4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Борьба народов Прибалтики и Руси против крестоносцев. Разгром шведов на Неве. Ледовое побоище. Князь Александр Невский.</w:t>
      </w:r>
    </w:p>
    <w:p w14:paraId="63FA5674" w14:textId="77777777" w:rsidR="00E80C42" w:rsidRPr="00BF5128" w:rsidRDefault="00E80C4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Русь на пути к возрождению. Дмитрий Донской и начало борьбы за свержение ордынского ига. Куликовская битва.</w:t>
      </w:r>
    </w:p>
    <w:p w14:paraId="15D37F14" w14:textId="77777777" w:rsidR="00E80C42" w:rsidRPr="00BF5128" w:rsidRDefault="00E80C4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От Руси к России: характер и особенности объединения Руси. Иван III. Свержение ордынского ига (1480 г.). Судебник 1497 г.</w:t>
      </w:r>
    </w:p>
    <w:p w14:paraId="6DBEDB0F" w14:textId="77777777" w:rsidR="00E80C42" w:rsidRPr="00BF5128" w:rsidRDefault="00E80C4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Россия в царствование Ивана Грозного: присоединение земель, Избранная Рада, Судебник 1550 г. Опричнина. Поход Ермака.</w:t>
      </w:r>
    </w:p>
    <w:p w14:paraId="4DE6C283" w14:textId="77777777" w:rsidR="00E80C42" w:rsidRPr="00BF5128" w:rsidRDefault="00E80C4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Смута в России в начале XVII в. Борис Годунов. Самозванцы. Семибоярщина. Земский собор 1613 г. и начало правления Романовых.</w:t>
      </w:r>
    </w:p>
    <w:p w14:paraId="28C1035E" w14:textId="77777777" w:rsidR="00E80C42" w:rsidRPr="00BF5128" w:rsidRDefault="00E80C4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Россия в середине и второй половине XVII в.: территория, население, политика, экономика, культура. Соборное Уложение 1649 г. Степан Разин. Русская культура в </w:t>
      </w:r>
      <w:proofErr w:type="gramStart"/>
      <w:r w:rsidRPr="00BF5128">
        <w:rPr>
          <w:rFonts w:cs="Times New Roman"/>
          <w:lang w:eastAsia="ru-RU"/>
        </w:rPr>
        <w:t>XIII - XVII</w:t>
      </w:r>
      <w:proofErr w:type="gramEnd"/>
      <w:r w:rsidRPr="00BF5128">
        <w:rPr>
          <w:rFonts w:cs="Times New Roman"/>
          <w:lang w:eastAsia="ru-RU"/>
        </w:rPr>
        <w:t xml:space="preserve"> вв. "Домострой". Быт и нравы.</w:t>
      </w:r>
    </w:p>
    <w:p w14:paraId="2CC265E8" w14:textId="77777777" w:rsidR="00E80C42" w:rsidRPr="00BF5128" w:rsidRDefault="00E80C4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Держава Чингисхана и монгольские завоевания.</w:t>
      </w:r>
    </w:p>
    <w:p w14:paraId="3F01D0FD" w14:textId="622EFEE9" w:rsidR="00BC61EE" w:rsidRPr="00BF5128" w:rsidRDefault="00BC61EE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ab/>
      </w:r>
    </w:p>
    <w:p w14:paraId="75C6C1CB" w14:textId="7AB45B2A" w:rsidR="00106152" w:rsidRPr="00BF5128" w:rsidRDefault="00106152" w:rsidP="00BF5128">
      <w:pPr>
        <w:ind w:left="709" w:right="-143"/>
        <w:rPr>
          <w:rFonts w:cs="Times New Roman"/>
          <w:b/>
          <w:bCs/>
          <w:lang w:eastAsia="ru-RU"/>
        </w:rPr>
      </w:pPr>
      <w:r w:rsidRPr="00BF5128">
        <w:rPr>
          <w:rFonts w:cs="Times New Roman"/>
          <w:b/>
          <w:bCs/>
          <w:lang w:eastAsia="ru-RU"/>
        </w:rPr>
        <w:t>Тема 3. Истоки индустриальной цивилизации: страны Западной Европы в XVI–XVIII вв.</w:t>
      </w:r>
    </w:p>
    <w:p w14:paraId="64F35D9D" w14:textId="39D671CD" w:rsidR="00106152" w:rsidRPr="00BF5128" w:rsidRDefault="0010615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Запад и Восток в </w:t>
      </w:r>
      <w:proofErr w:type="gramStart"/>
      <w:r w:rsidRPr="00BF5128">
        <w:rPr>
          <w:rFonts w:cs="Times New Roman"/>
          <w:lang w:eastAsia="ru-RU"/>
        </w:rPr>
        <w:t>XVI - XVII</w:t>
      </w:r>
      <w:proofErr w:type="gramEnd"/>
      <w:r w:rsidRPr="00BF5128">
        <w:rPr>
          <w:rFonts w:cs="Times New Roman"/>
          <w:lang w:eastAsia="ru-RU"/>
        </w:rPr>
        <w:t xml:space="preserve"> вв.: модернизация в эпоху Возрождения и Реформации. Переход от традиционного к индустриальному обществу.</w:t>
      </w:r>
    </w:p>
    <w:p w14:paraId="675B30EA" w14:textId="7DF50D57" w:rsidR="00106152" w:rsidRPr="00BF5128" w:rsidRDefault="0010615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Великие географические открытия и начало европейской колониальной экспансии.</w:t>
      </w:r>
    </w:p>
    <w:p w14:paraId="30707BE4" w14:textId="613C336E" w:rsidR="00106152" w:rsidRPr="00BF5128" w:rsidRDefault="0010615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Государство и власть в эпоху перехода к индустриальной цивилизации. Английская революция XVII в. "Просвещенный абсолютизм" в Австрии, Пруссии, России.</w:t>
      </w:r>
    </w:p>
    <w:p w14:paraId="664DAF78" w14:textId="6BFA9E2C" w:rsidR="00106152" w:rsidRPr="00BF5128" w:rsidRDefault="0010615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Европа XVII в.: новации в хозяйствовании, образе жизни и социальных нормах. Урбанизация и сословность.</w:t>
      </w:r>
    </w:p>
    <w:p w14:paraId="4D518009" w14:textId="21F902BD" w:rsidR="00106152" w:rsidRPr="00BF5128" w:rsidRDefault="0010615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Век Просвещения: теория естественного равенства. Культ Разума. Идея прогресса. Великий промышленный переворот. От мануфактуры к фабрике.</w:t>
      </w:r>
    </w:p>
    <w:p w14:paraId="1EA14ECC" w14:textId="77777777" w:rsidR="0001047D" w:rsidRPr="00BF5128" w:rsidRDefault="0010615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Революции XVIII в. и их значение. Образование США. </w:t>
      </w:r>
    </w:p>
    <w:p w14:paraId="488C7DCD" w14:textId="1F79CC5A" w:rsidR="00BC61EE" w:rsidRPr="00BF5128" w:rsidRDefault="00106152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Французская революция XVIII</w:t>
      </w:r>
      <w:r w:rsidR="00BC61EE" w:rsidRPr="00BF5128">
        <w:rPr>
          <w:rFonts w:cs="Times New Roman"/>
          <w:lang w:eastAsia="ru-RU"/>
        </w:rPr>
        <w:tab/>
      </w:r>
    </w:p>
    <w:p w14:paraId="4D112828" w14:textId="77777777" w:rsidR="00410480" w:rsidRPr="00BF5128" w:rsidRDefault="00410480" w:rsidP="00BF5128">
      <w:pPr>
        <w:ind w:left="709" w:right="-143"/>
        <w:rPr>
          <w:rFonts w:cs="Times New Roman"/>
          <w:b/>
          <w:bCs/>
          <w:lang w:eastAsia="ru-RU"/>
        </w:rPr>
      </w:pPr>
    </w:p>
    <w:p w14:paraId="14B93E56" w14:textId="7080CC82" w:rsidR="00BC61EE" w:rsidRPr="00BF5128" w:rsidRDefault="008A62FC" w:rsidP="00BF5128">
      <w:pPr>
        <w:ind w:left="709" w:right="-143"/>
        <w:rPr>
          <w:rFonts w:cs="Times New Roman"/>
          <w:b/>
          <w:bCs/>
          <w:lang w:eastAsia="ru-RU"/>
        </w:rPr>
      </w:pPr>
      <w:r w:rsidRPr="00BF5128">
        <w:rPr>
          <w:rFonts w:cs="Times New Roman"/>
          <w:b/>
          <w:bCs/>
          <w:lang w:eastAsia="ru-RU"/>
        </w:rPr>
        <w:t>Тема 4</w:t>
      </w:r>
      <w:r w:rsidR="008330D2" w:rsidRPr="00BF5128">
        <w:rPr>
          <w:rFonts w:cs="Times New Roman"/>
          <w:b/>
          <w:bCs/>
          <w:lang w:eastAsia="ru-RU"/>
        </w:rPr>
        <w:t>.</w:t>
      </w:r>
      <w:r w:rsidRPr="00BF5128">
        <w:rPr>
          <w:rFonts w:cs="Times New Roman"/>
          <w:b/>
          <w:bCs/>
          <w:lang w:eastAsia="ru-RU"/>
        </w:rPr>
        <w:t xml:space="preserve"> Россия в ХVIII веке.</w:t>
      </w:r>
    </w:p>
    <w:p w14:paraId="4E33AEAD" w14:textId="77777777" w:rsidR="008A62FC" w:rsidRPr="00BF5128" w:rsidRDefault="008A62FC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Россия в период реформ Петра I. Северная война и ее итоги. Социально-экономическая политика. Культурный переворот Петровского времени.</w:t>
      </w:r>
    </w:p>
    <w:p w14:paraId="2FC10A2D" w14:textId="77777777" w:rsidR="008A62FC" w:rsidRPr="00BF5128" w:rsidRDefault="008A62FC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Внутренняя и внешняя политика преемников Петра I (</w:t>
      </w:r>
      <w:proofErr w:type="gramStart"/>
      <w:r w:rsidRPr="00BF5128">
        <w:rPr>
          <w:rFonts w:cs="Times New Roman"/>
          <w:lang w:eastAsia="ru-RU"/>
        </w:rPr>
        <w:t>1725 - 1762</w:t>
      </w:r>
      <w:proofErr w:type="gramEnd"/>
      <w:r w:rsidRPr="00BF5128">
        <w:rPr>
          <w:rFonts w:cs="Times New Roman"/>
          <w:lang w:eastAsia="ru-RU"/>
        </w:rPr>
        <w:t xml:space="preserve"> гг.). Екатерина I. Петр II.  Анна Иоанновна. Елизавета Петровна. Семилетняя война. Правление Петра III.</w:t>
      </w:r>
    </w:p>
    <w:p w14:paraId="1BB02655" w14:textId="77777777" w:rsidR="008A62FC" w:rsidRPr="00BF5128" w:rsidRDefault="008A62FC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"Просвещенный абсолютизм" Екатерины II и ее реформы. Восстание Емельяна Пугачева. Павел I и основные направления его политики. Культура России в середине и второй половине XVIII в. Идеи Просвещения. Барокко и классицизм.  </w:t>
      </w:r>
    </w:p>
    <w:p w14:paraId="69BDB1F7" w14:textId="61140F89" w:rsidR="00BC61EE" w:rsidRPr="00BF5128" w:rsidRDefault="008A62FC" w:rsidP="00BF5128">
      <w:pPr>
        <w:ind w:left="709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Значение реформ Петра I для истории России.</w:t>
      </w:r>
      <w:r w:rsidR="00BC61EE" w:rsidRPr="00BF5128">
        <w:rPr>
          <w:rFonts w:cs="Times New Roman"/>
          <w:lang w:eastAsia="ru-RU"/>
        </w:rPr>
        <w:tab/>
      </w:r>
    </w:p>
    <w:p w14:paraId="0E4E5072" w14:textId="77777777" w:rsidR="00105C73" w:rsidRPr="00BF5128" w:rsidRDefault="00105C73" w:rsidP="00BF5128">
      <w:pPr>
        <w:ind w:left="709" w:right="-143"/>
        <w:rPr>
          <w:rFonts w:cs="Times New Roman"/>
          <w:b/>
          <w:bCs/>
          <w:lang w:eastAsia="ru-RU"/>
        </w:rPr>
      </w:pPr>
    </w:p>
    <w:p w14:paraId="263E57DE" w14:textId="77777777" w:rsidR="00410480" w:rsidRPr="00BF5128" w:rsidRDefault="00410480" w:rsidP="00BF5128">
      <w:pPr>
        <w:ind w:left="709" w:right="-143"/>
        <w:rPr>
          <w:rFonts w:cs="Times New Roman"/>
          <w:b/>
          <w:bCs/>
          <w:lang w:eastAsia="ru-RU"/>
        </w:rPr>
      </w:pPr>
      <w:bookmarkStart w:id="4" w:name="_Hlk93246942"/>
    </w:p>
    <w:p w14:paraId="2D614C4A" w14:textId="1F629D7B" w:rsidR="00BC61EE" w:rsidRPr="00BF5128" w:rsidRDefault="00105C73" w:rsidP="00BF5128">
      <w:pPr>
        <w:ind w:left="709" w:right="-143"/>
        <w:rPr>
          <w:rFonts w:cs="Times New Roman"/>
          <w:b/>
          <w:bCs/>
          <w:lang w:eastAsia="ru-RU"/>
        </w:rPr>
      </w:pPr>
      <w:r w:rsidRPr="00BF5128">
        <w:rPr>
          <w:rFonts w:cs="Times New Roman"/>
          <w:b/>
          <w:bCs/>
          <w:lang w:eastAsia="ru-RU"/>
        </w:rPr>
        <w:t>Тема</w:t>
      </w:r>
      <w:r w:rsidR="00BC61EE" w:rsidRPr="00BF5128">
        <w:rPr>
          <w:rFonts w:cs="Times New Roman"/>
          <w:b/>
          <w:bCs/>
          <w:lang w:eastAsia="ru-RU"/>
        </w:rPr>
        <w:t xml:space="preserve"> 5. </w:t>
      </w:r>
      <w:r w:rsidRPr="00BF5128">
        <w:rPr>
          <w:rFonts w:cs="Times New Roman"/>
          <w:b/>
          <w:bCs/>
          <w:lang w:eastAsia="ru-RU"/>
        </w:rPr>
        <w:t>Становление индустриальной цивилизации.</w:t>
      </w:r>
    </w:p>
    <w:p w14:paraId="7E015B45" w14:textId="77777777" w:rsidR="00105C73" w:rsidRPr="00BF5128" w:rsidRDefault="00105C73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lastRenderedPageBreak/>
        <w:t xml:space="preserve">Становление индустриальной цивилизации в середине XIX в. Европейские революции. Движение за реформы. Объединительные процессы в Европе и Америке в середине XIX в. Гражданская война в США.   </w:t>
      </w:r>
    </w:p>
    <w:p w14:paraId="15176646" w14:textId="77777777" w:rsidR="00105C73" w:rsidRPr="00BF5128" w:rsidRDefault="00105C73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Развитие капиталистических отношений и социальной структуры индустриального общества в XIX в. Движение за эмансипацию женщин. Особенности духовной жизни Нового времени. Научные открытия. Дарвин и дарвинизм.</w:t>
      </w:r>
    </w:p>
    <w:p w14:paraId="344C4D01" w14:textId="545A9117" w:rsidR="00D82662" w:rsidRPr="00BF5128" w:rsidRDefault="00105C73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Процесс модернизации в традиционных обществах Востока. Создание колониальных империй (Африка, Индия). Османская Империя, Япония, Китай. Проблема Суэцкого канала.   </w:t>
      </w:r>
    </w:p>
    <w:bookmarkEnd w:id="4"/>
    <w:p w14:paraId="4A65DB6C" w14:textId="796E1842" w:rsidR="00C82E28" w:rsidRPr="00BF5128" w:rsidRDefault="00C82E28" w:rsidP="00BF5128">
      <w:pPr>
        <w:ind w:left="709" w:right="-143"/>
        <w:rPr>
          <w:rFonts w:cs="Times New Roman"/>
          <w:lang w:eastAsia="ru-RU"/>
        </w:rPr>
      </w:pPr>
    </w:p>
    <w:p w14:paraId="470F58C3" w14:textId="0E165727" w:rsidR="00ED3208" w:rsidRPr="00BF5128" w:rsidRDefault="00ED3208" w:rsidP="00BF5128">
      <w:pPr>
        <w:ind w:left="709" w:right="-143"/>
        <w:rPr>
          <w:rFonts w:cs="Times New Roman"/>
          <w:b/>
          <w:bCs/>
          <w:lang w:eastAsia="ru-RU"/>
        </w:rPr>
      </w:pPr>
      <w:r w:rsidRPr="00BF5128">
        <w:rPr>
          <w:rFonts w:cs="Times New Roman"/>
          <w:b/>
          <w:bCs/>
          <w:lang w:eastAsia="ru-RU"/>
        </w:rPr>
        <w:t>Тема 6. Россия в ХIХ веке.</w:t>
      </w:r>
    </w:p>
    <w:p w14:paraId="265D88FD" w14:textId="77777777" w:rsidR="00ED3208" w:rsidRPr="00BF5128" w:rsidRDefault="00ED3208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Россия в первой половине XIX столетия: территория, население, колонизация. Власть и реформы. </w:t>
      </w:r>
      <w:proofErr w:type="gramStart"/>
      <w:r w:rsidRPr="00BF5128">
        <w:rPr>
          <w:rFonts w:cs="Times New Roman"/>
          <w:lang w:eastAsia="ru-RU"/>
        </w:rPr>
        <w:t>М.М.</w:t>
      </w:r>
      <w:proofErr w:type="gramEnd"/>
      <w:r w:rsidRPr="00BF5128">
        <w:rPr>
          <w:rFonts w:cs="Times New Roman"/>
          <w:lang w:eastAsia="ru-RU"/>
        </w:rPr>
        <w:t xml:space="preserve"> Сперанский и Н.М. Карамзин. Декабристы. </w:t>
      </w:r>
      <w:proofErr w:type="gramStart"/>
      <w:r w:rsidRPr="00BF5128">
        <w:rPr>
          <w:rFonts w:cs="Times New Roman"/>
          <w:lang w:eastAsia="ru-RU"/>
        </w:rPr>
        <w:t>А.А.</w:t>
      </w:r>
      <w:proofErr w:type="gramEnd"/>
      <w:r w:rsidRPr="00BF5128">
        <w:rPr>
          <w:rFonts w:cs="Times New Roman"/>
          <w:lang w:eastAsia="ru-RU"/>
        </w:rPr>
        <w:t xml:space="preserve"> Аракчеев и военные поселения.</w:t>
      </w:r>
    </w:p>
    <w:p w14:paraId="6D5D290D" w14:textId="77777777" w:rsidR="00ED3208" w:rsidRPr="00BF5128" w:rsidRDefault="00ED3208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Внешняя политика Александра I.  Отечественная война 1812 г. Европа после Наполеона. "Священный союз".</w:t>
      </w:r>
    </w:p>
    <w:p w14:paraId="29FCBB14" w14:textId="77777777" w:rsidR="00ED3208" w:rsidRPr="00BF5128" w:rsidRDefault="00ED3208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Внутренняя и внешняя политика Николая I. Консерватизм. Роль бюрократии. Кавказская война. Борьба с Ираном. Крымская война и крах "Венской системы".</w:t>
      </w:r>
    </w:p>
    <w:p w14:paraId="5FA1C2B5" w14:textId="77777777" w:rsidR="00ED3208" w:rsidRPr="00BF5128" w:rsidRDefault="00ED3208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Культура России первой половины XIX в. Философия, литература, наука, политические идеалы. Славянофилы и западники.</w:t>
      </w:r>
    </w:p>
    <w:p w14:paraId="5BB78ECA" w14:textId="77777777" w:rsidR="00ED3208" w:rsidRPr="00BF5128" w:rsidRDefault="00ED3208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Россия в эпоху великих реформ Александра II. Отмена крепостного права. Нигилисты. "Народная воля". Цареубийство 1 марта 1881 года и его последствия.</w:t>
      </w:r>
    </w:p>
    <w:p w14:paraId="2BEDD0F2" w14:textId="77777777" w:rsidR="00ED3208" w:rsidRPr="00BF5128" w:rsidRDefault="00ED3208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Пореформенная Россия. Общество и государство. Ограничение реформ. Консервативный курс Александра III. Россия в системе международных отношений второй половины XIX в. Русско-турецкая война </w:t>
      </w:r>
      <w:proofErr w:type="gramStart"/>
      <w:r w:rsidRPr="00BF5128">
        <w:rPr>
          <w:rFonts w:cs="Times New Roman"/>
          <w:lang w:eastAsia="ru-RU"/>
        </w:rPr>
        <w:t>1877-1878</w:t>
      </w:r>
      <w:proofErr w:type="gramEnd"/>
      <w:r w:rsidRPr="00BF5128">
        <w:rPr>
          <w:rFonts w:cs="Times New Roman"/>
          <w:lang w:eastAsia="ru-RU"/>
        </w:rPr>
        <w:t xml:space="preserve"> гг.</w:t>
      </w:r>
    </w:p>
    <w:p w14:paraId="5D75AD87" w14:textId="77777777" w:rsidR="00ED3208" w:rsidRPr="00BF5128" w:rsidRDefault="00ED3208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Культура России второй половины XIX в.: образование, наука, литература, музыка, живопись, архитектура, театр. Повседневная жизнь населения России в XIX в. Дворянство, духовенство, крестьянство.</w:t>
      </w:r>
    </w:p>
    <w:p w14:paraId="3FED6AE7" w14:textId="3DCDF1C1" w:rsidR="00ED3208" w:rsidRPr="00BF5128" w:rsidRDefault="00ED3208" w:rsidP="00BF5128">
      <w:pPr>
        <w:ind w:left="709" w:right="-143"/>
        <w:rPr>
          <w:rFonts w:cs="Times New Roman"/>
          <w:lang w:eastAsia="ru-RU"/>
        </w:rPr>
      </w:pPr>
    </w:p>
    <w:p w14:paraId="32BBA019" w14:textId="694F18F0" w:rsidR="00937895" w:rsidRPr="00BF5128" w:rsidRDefault="00937895" w:rsidP="00BF5128">
      <w:pPr>
        <w:ind w:left="709" w:right="-143"/>
        <w:rPr>
          <w:rFonts w:cs="Times New Roman"/>
          <w:b/>
          <w:bCs/>
          <w:lang w:eastAsia="ru-RU"/>
        </w:rPr>
      </w:pPr>
      <w:r w:rsidRPr="00BF5128">
        <w:rPr>
          <w:rFonts w:cs="Times New Roman"/>
          <w:b/>
          <w:bCs/>
          <w:lang w:eastAsia="ru-RU"/>
        </w:rPr>
        <w:t>Тема 7. От новой истории к новейшей.</w:t>
      </w:r>
    </w:p>
    <w:p w14:paraId="62F9A12B" w14:textId="1DC6AB0A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Международные отношения в начале XX в. Русско-японская война. Научно-технический прогресс. Становление российского парламентаризма. Революция в России </w:t>
      </w:r>
      <w:proofErr w:type="gramStart"/>
      <w:r w:rsidRPr="00BF5128">
        <w:rPr>
          <w:rFonts w:cs="Times New Roman"/>
          <w:lang w:eastAsia="ru-RU"/>
        </w:rPr>
        <w:t>1905-1907</w:t>
      </w:r>
      <w:proofErr w:type="gramEnd"/>
      <w:r w:rsidRPr="00BF5128">
        <w:rPr>
          <w:rFonts w:cs="Times New Roman"/>
          <w:lang w:eastAsia="ru-RU"/>
        </w:rPr>
        <w:t xml:space="preserve"> гг. С.Ю. Витте и П.А. Столыпин.</w:t>
      </w:r>
    </w:p>
    <w:p w14:paraId="1DA8D068" w14:textId="01C544DC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Первая мировая война: причины, ход, результаты. Россия в Первой мировой войне. Армия и общество.</w:t>
      </w:r>
    </w:p>
    <w:p w14:paraId="704FDAD4" w14:textId="3F02B02F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Февральская революция в России. Временное правительство. Приход большевиков к власти в России в октябре 1917 г. Конституция 1918 г. Террор. "Военный коммунизм". Гражданская война. Российская эмиграция.    </w:t>
      </w:r>
    </w:p>
    <w:p w14:paraId="65F08B79" w14:textId="77777777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Россия между двумя революциями </w:t>
      </w:r>
      <w:proofErr w:type="gramStart"/>
      <w:r w:rsidRPr="00BF5128">
        <w:rPr>
          <w:rFonts w:cs="Times New Roman"/>
          <w:lang w:eastAsia="ru-RU"/>
        </w:rPr>
        <w:t>1905-1917</w:t>
      </w:r>
      <w:proofErr w:type="gramEnd"/>
      <w:r w:rsidRPr="00BF5128">
        <w:rPr>
          <w:rFonts w:cs="Times New Roman"/>
          <w:lang w:eastAsia="ru-RU"/>
        </w:rPr>
        <w:t xml:space="preserve"> гг. </w:t>
      </w:r>
    </w:p>
    <w:p w14:paraId="2854741B" w14:textId="77777777" w:rsidR="00937895" w:rsidRPr="00BF5128" w:rsidRDefault="00937895" w:rsidP="00BF5128">
      <w:pPr>
        <w:ind w:left="709" w:right="-143"/>
        <w:rPr>
          <w:rFonts w:cs="Times New Roman"/>
          <w:b/>
          <w:bCs/>
          <w:lang w:eastAsia="ru-RU"/>
        </w:rPr>
      </w:pPr>
    </w:p>
    <w:p w14:paraId="64A65038" w14:textId="47836977" w:rsidR="00937895" w:rsidRPr="00BF5128" w:rsidRDefault="00937895" w:rsidP="00BF5128">
      <w:pPr>
        <w:ind w:left="709" w:right="-143"/>
        <w:rPr>
          <w:rFonts w:cs="Times New Roman"/>
          <w:b/>
          <w:bCs/>
          <w:lang w:eastAsia="ru-RU"/>
        </w:rPr>
      </w:pPr>
      <w:r w:rsidRPr="00BF5128">
        <w:rPr>
          <w:rFonts w:cs="Times New Roman"/>
          <w:b/>
          <w:bCs/>
          <w:lang w:eastAsia="ru-RU"/>
        </w:rPr>
        <w:t xml:space="preserve">Тема 8. Между мировыми войнами. </w:t>
      </w:r>
    </w:p>
    <w:p w14:paraId="5B605C58" w14:textId="4B64E3FE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Страны Европы и Запад в 20-30-е годы XX в. Возникновение фашизма. Мировой экономический кризис и Великая депрессия. Народы Азии, Африки и Латинской Америки в первой половине XX в.  </w:t>
      </w:r>
    </w:p>
    <w:p w14:paraId="1AC37A4E" w14:textId="70FA8210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Международные отношения в 20-30-е годы XX в. Лига Наций. СССР как новый фактор мировой политики. Пакт Молотова-Риббентропа.</w:t>
      </w:r>
    </w:p>
    <w:p w14:paraId="5837D01C" w14:textId="7BCE1A6F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Строительство социализма в СССР. НЭП. Культ личности Сталина. Советская культура. Индустриализация. Коллективизация. Массовые репрессии в СССР в конце 30-х гг. Внешняя политика СССР в 20-30-е годы. Советско-финляндская война. Присоединение Прибалтики, Бессарабии, Западной Украины и Западной Белоруссии.     </w:t>
      </w:r>
    </w:p>
    <w:p w14:paraId="072C990A" w14:textId="77777777" w:rsidR="00937895" w:rsidRPr="00BF5128" w:rsidRDefault="00937895" w:rsidP="00BF5128">
      <w:pPr>
        <w:ind w:left="709" w:right="-143"/>
        <w:rPr>
          <w:rFonts w:cs="Times New Roman"/>
          <w:b/>
          <w:bCs/>
          <w:lang w:eastAsia="ru-RU"/>
        </w:rPr>
      </w:pPr>
    </w:p>
    <w:p w14:paraId="23880CD0" w14:textId="78E6DDDB" w:rsidR="00937895" w:rsidRPr="00BF5128" w:rsidRDefault="00937895" w:rsidP="00BF5128">
      <w:pPr>
        <w:ind w:left="709" w:right="-143"/>
        <w:rPr>
          <w:rFonts w:cs="Times New Roman"/>
          <w:b/>
          <w:bCs/>
          <w:lang w:eastAsia="ru-RU"/>
        </w:rPr>
      </w:pPr>
      <w:r w:rsidRPr="00BF5128">
        <w:rPr>
          <w:rFonts w:cs="Times New Roman"/>
          <w:b/>
          <w:bCs/>
          <w:lang w:eastAsia="ru-RU"/>
        </w:rPr>
        <w:t>Тема 9. Вторая мировая война.</w:t>
      </w:r>
    </w:p>
    <w:p w14:paraId="35603FD6" w14:textId="55C7DD76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lastRenderedPageBreak/>
        <w:t>Вторая мировая война: причины, ход, значение. Блицкриг Вермахта. Вступление в войну СССР.  Антигитлеровская коалиция. Ленд-Лиз. Военные действия на Тихом и Атлантическом океанах, в Африке и Азии. "Второй фронт" в Европе.</w:t>
      </w:r>
    </w:p>
    <w:p w14:paraId="487DB807" w14:textId="33CF0284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СССР в годы Великой Отечественной войны. Партизанское движение. Роль советского тыла. Управление экономикой в военное время.  Решающая роль СССР в разгроме нацизма. Значение и цена победы в Великой Отечественной войне.</w:t>
      </w:r>
    </w:p>
    <w:p w14:paraId="03803FC7" w14:textId="77777777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Итоги и последствия двух мировых войн.</w:t>
      </w:r>
    </w:p>
    <w:p w14:paraId="58DA4096" w14:textId="77777777" w:rsidR="00937895" w:rsidRPr="00BF5128" w:rsidRDefault="00937895" w:rsidP="00BF5128">
      <w:pPr>
        <w:ind w:left="709" w:right="-143"/>
        <w:rPr>
          <w:rFonts w:cs="Times New Roman"/>
          <w:b/>
          <w:bCs/>
          <w:lang w:eastAsia="ru-RU"/>
        </w:rPr>
      </w:pPr>
    </w:p>
    <w:p w14:paraId="7B92F61B" w14:textId="2CB686D9" w:rsidR="00937895" w:rsidRPr="00BF5128" w:rsidRDefault="00937895" w:rsidP="00BF5128">
      <w:pPr>
        <w:ind w:left="709" w:right="-143"/>
        <w:rPr>
          <w:rFonts w:cs="Times New Roman"/>
          <w:b/>
          <w:bCs/>
          <w:lang w:eastAsia="ru-RU"/>
        </w:rPr>
      </w:pPr>
      <w:r w:rsidRPr="00BF5128">
        <w:rPr>
          <w:rFonts w:cs="Times New Roman"/>
          <w:b/>
          <w:bCs/>
          <w:lang w:eastAsia="ru-RU"/>
        </w:rPr>
        <w:t>Тема 10. Мир во второй половине XX века.</w:t>
      </w:r>
    </w:p>
    <w:p w14:paraId="0513C8C7" w14:textId="0C01F3A2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Мир во второй половине XX в. "Холодная война". Гонка вооружений и локальные конфликты. Распад колониальной системы.</w:t>
      </w:r>
    </w:p>
    <w:p w14:paraId="630A36FC" w14:textId="3942B985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Научно-технический прогресс во второй половине XX в. Индустрия и природа. Компьютер. Современные биотехнологии. Дегуманизация искусства.</w:t>
      </w:r>
    </w:p>
    <w:p w14:paraId="19EC4055" w14:textId="19460A31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Страны Азии, Африки и Латинской Америки во второй половине XX в. Движение неприсоединения. Доктрины третьего пути.  Проблемы развивающихся стран. Социализм в Западном полушарии.</w:t>
      </w:r>
    </w:p>
    <w:p w14:paraId="477D33B5" w14:textId="77777777" w:rsidR="00937895" w:rsidRPr="00BF5128" w:rsidRDefault="00937895" w:rsidP="00BF5128">
      <w:pPr>
        <w:ind w:left="709" w:right="-143"/>
        <w:rPr>
          <w:rFonts w:cs="Times New Roman"/>
          <w:b/>
          <w:bCs/>
          <w:lang w:eastAsia="ru-RU"/>
        </w:rPr>
      </w:pPr>
    </w:p>
    <w:p w14:paraId="442B9163" w14:textId="5E8AABEA" w:rsidR="00937895" w:rsidRPr="00BF5128" w:rsidRDefault="00937895" w:rsidP="00BF5128">
      <w:pPr>
        <w:ind w:left="709" w:right="-143"/>
        <w:rPr>
          <w:rFonts w:cs="Times New Roman"/>
          <w:b/>
          <w:bCs/>
          <w:lang w:eastAsia="ru-RU"/>
        </w:rPr>
      </w:pPr>
      <w:r w:rsidRPr="00BF5128">
        <w:rPr>
          <w:rFonts w:cs="Times New Roman"/>
          <w:b/>
          <w:bCs/>
          <w:lang w:eastAsia="ru-RU"/>
        </w:rPr>
        <w:t>Тема 11. СССР в 1945–1991 годы.</w:t>
      </w:r>
    </w:p>
    <w:p w14:paraId="716D25E0" w14:textId="20296E7F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СССР в послевоенный период. Восстановление хозяйства. ГУЛАГ в системе советской экономики. Усиление традиционализма в общественной жизни в </w:t>
      </w:r>
      <w:proofErr w:type="gramStart"/>
      <w:r w:rsidRPr="00BF5128">
        <w:rPr>
          <w:rFonts w:cs="Times New Roman"/>
          <w:lang w:eastAsia="ru-RU"/>
        </w:rPr>
        <w:t>1945-1953</w:t>
      </w:r>
      <w:proofErr w:type="gramEnd"/>
      <w:r w:rsidRPr="00BF5128">
        <w:rPr>
          <w:rFonts w:cs="Times New Roman"/>
          <w:lang w:eastAsia="ru-RU"/>
        </w:rPr>
        <w:t xml:space="preserve"> гг. Апогей культа личности И.В. Сталина. Место СССР в послевоенном мире.</w:t>
      </w:r>
    </w:p>
    <w:p w14:paraId="0352E37C" w14:textId="542A2A0A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СССР при </w:t>
      </w:r>
      <w:proofErr w:type="gramStart"/>
      <w:r w:rsidRPr="00BF5128">
        <w:rPr>
          <w:rFonts w:cs="Times New Roman"/>
          <w:lang w:eastAsia="ru-RU"/>
        </w:rPr>
        <w:t>Н.С.</w:t>
      </w:r>
      <w:proofErr w:type="gramEnd"/>
      <w:r w:rsidRPr="00BF5128">
        <w:rPr>
          <w:rFonts w:cs="Times New Roman"/>
          <w:lang w:eastAsia="ru-RU"/>
        </w:rPr>
        <w:t xml:space="preserve"> Хрущеве. Попытки преодоления культа личности. XX съезд КПСС. Реабилитация репрессированных. Либерализация сверху. Культурная жизнь общества. "Оттепель". Экономические реформы 1950-1960-х годов, причины их неудач. Внешняя политика СССР. Социалистический лагерь. Попытки диалога с Западом. </w:t>
      </w:r>
    </w:p>
    <w:p w14:paraId="1DEDCF1C" w14:textId="0CC9799B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СССР в 1960-1980-х гг. при </w:t>
      </w:r>
      <w:proofErr w:type="gramStart"/>
      <w:r w:rsidRPr="00BF5128">
        <w:rPr>
          <w:rFonts w:cs="Times New Roman"/>
          <w:lang w:eastAsia="ru-RU"/>
        </w:rPr>
        <w:t>Л.И.</w:t>
      </w:r>
      <w:proofErr w:type="gramEnd"/>
      <w:r w:rsidRPr="00BF5128">
        <w:rPr>
          <w:rFonts w:cs="Times New Roman"/>
          <w:lang w:eastAsia="ru-RU"/>
        </w:rPr>
        <w:t xml:space="preserve"> Брежневе. Реформы </w:t>
      </w:r>
      <w:proofErr w:type="gramStart"/>
      <w:r w:rsidRPr="00BF5128">
        <w:rPr>
          <w:rFonts w:cs="Times New Roman"/>
          <w:lang w:eastAsia="ru-RU"/>
        </w:rPr>
        <w:t>А.Н.</w:t>
      </w:r>
      <w:proofErr w:type="gramEnd"/>
      <w:r w:rsidRPr="00BF5128">
        <w:rPr>
          <w:rFonts w:cs="Times New Roman"/>
          <w:lang w:eastAsia="ru-RU"/>
        </w:rPr>
        <w:t xml:space="preserve"> Косыгина. Начало эпохи застоя. Война в Афганистане. СССР в </w:t>
      </w:r>
      <w:proofErr w:type="gramStart"/>
      <w:r w:rsidRPr="00BF5128">
        <w:rPr>
          <w:rFonts w:cs="Times New Roman"/>
          <w:lang w:eastAsia="ru-RU"/>
        </w:rPr>
        <w:t>1981-1985</w:t>
      </w:r>
      <w:proofErr w:type="gramEnd"/>
      <w:r w:rsidRPr="00BF5128">
        <w:rPr>
          <w:rFonts w:cs="Times New Roman"/>
          <w:lang w:eastAsia="ru-RU"/>
        </w:rPr>
        <w:t xml:space="preserve"> гг. Ю.В. Андропов и К.У. Черненко. Попытка административного решения кризисных проблем.</w:t>
      </w:r>
    </w:p>
    <w:p w14:paraId="472F2E74" w14:textId="2521E3B5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СССР в годы перестройки в </w:t>
      </w:r>
      <w:proofErr w:type="gramStart"/>
      <w:r w:rsidRPr="00BF5128">
        <w:rPr>
          <w:rFonts w:cs="Times New Roman"/>
          <w:lang w:eastAsia="ru-RU"/>
        </w:rPr>
        <w:t>1985-1991</w:t>
      </w:r>
      <w:proofErr w:type="gramEnd"/>
      <w:r w:rsidRPr="00BF5128">
        <w:rPr>
          <w:rFonts w:cs="Times New Roman"/>
          <w:lang w:eastAsia="ru-RU"/>
        </w:rPr>
        <w:t xml:space="preserve"> гг. Реформы М.С. Горбачева. Сближение с США. Распад социалистического лагеря и окончание войны в Афганистане. ГКЧП. Распад СССР.            </w:t>
      </w:r>
    </w:p>
    <w:p w14:paraId="0F3CA9F7" w14:textId="77777777" w:rsidR="008330D2" w:rsidRPr="00BF5128" w:rsidRDefault="008330D2" w:rsidP="00BF5128">
      <w:pPr>
        <w:ind w:left="709" w:right="-143"/>
        <w:rPr>
          <w:rFonts w:cs="Times New Roman"/>
          <w:b/>
          <w:bCs/>
          <w:lang w:eastAsia="ru-RU"/>
        </w:rPr>
      </w:pPr>
    </w:p>
    <w:p w14:paraId="7E584BB0" w14:textId="2D256912" w:rsidR="00937895" w:rsidRPr="00BF5128" w:rsidRDefault="00937895" w:rsidP="00BF5128">
      <w:pPr>
        <w:ind w:left="709" w:right="-143"/>
        <w:rPr>
          <w:rFonts w:cs="Times New Roman"/>
          <w:b/>
          <w:bCs/>
          <w:lang w:eastAsia="ru-RU"/>
        </w:rPr>
      </w:pPr>
      <w:r w:rsidRPr="00BF5128">
        <w:rPr>
          <w:rFonts w:cs="Times New Roman"/>
          <w:b/>
          <w:bCs/>
          <w:lang w:eastAsia="ru-RU"/>
        </w:rPr>
        <w:t>Тема 1</w:t>
      </w:r>
      <w:r w:rsidR="008330D2" w:rsidRPr="00BF5128">
        <w:rPr>
          <w:rFonts w:cs="Times New Roman"/>
          <w:b/>
          <w:bCs/>
          <w:lang w:eastAsia="ru-RU"/>
        </w:rPr>
        <w:t>2</w:t>
      </w:r>
      <w:r w:rsidRPr="00BF5128">
        <w:rPr>
          <w:rFonts w:cs="Times New Roman"/>
          <w:b/>
          <w:bCs/>
          <w:lang w:eastAsia="ru-RU"/>
        </w:rPr>
        <w:t>.</w:t>
      </w:r>
      <w:r w:rsidR="008330D2" w:rsidRPr="00BF5128">
        <w:rPr>
          <w:rFonts w:cs="Times New Roman"/>
          <w:b/>
          <w:bCs/>
          <w:lang w:eastAsia="ru-RU"/>
        </w:rPr>
        <w:t xml:space="preserve"> </w:t>
      </w:r>
      <w:r w:rsidRPr="00BF5128">
        <w:rPr>
          <w:rFonts w:cs="Times New Roman"/>
          <w:b/>
          <w:bCs/>
          <w:lang w:eastAsia="ru-RU"/>
        </w:rPr>
        <w:t>Россия и мир на рубеже ХХ–XХI веков.</w:t>
      </w:r>
    </w:p>
    <w:p w14:paraId="25CE16CC" w14:textId="6D9AA348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Становление новой российской государственно-правовой системы в </w:t>
      </w:r>
      <w:proofErr w:type="gramStart"/>
      <w:r w:rsidRPr="00BF5128">
        <w:rPr>
          <w:rFonts w:cs="Times New Roman"/>
          <w:lang w:eastAsia="ru-RU"/>
        </w:rPr>
        <w:t>1992-1993</w:t>
      </w:r>
      <w:proofErr w:type="gramEnd"/>
      <w:r w:rsidRPr="00BF5128">
        <w:rPr>
          <w:rFonts w:cs="Times New Roman"/>
          <w:lang w:eastAsia="ru-RU"/>
        </w:rPr>
        <w:t xml:space="preserve"> гг. Политический кризис осени 1993 г. Принятие Конституции РФ. Президент </w:t>
      </w:r>
      <w:proofErr w:type="gramStart"/>
      <w:r w:rsidRPr="00BF5128">
        <w:rPr>
          <w:rFonts w:cs="Times New Roman"/>
          <w:lang w:eastAsia="ru-RU"/>
        </w:rPr>
        <w:t>Б.Н.</w:t>
      </w:r>
      <w:proofErr w:type="gramEnd"/>
      <w:r w:rsidRPr="00BF5128">
        <w:rPr>
          <w:rFonts w:cs="Times New Roman"/>
          <w:lang w:eastAsia="ru-RU"/>
        </w:rPr>
        <w:t xml:space="preserve"> Ельцин и Государственная Дума.</w:t>
      </w:r>
    </w:p>
    <w:p w14:paraId="20C05D72" w14:textId="707D245B" w:rsidR="00937895" w:rsidRPr="00BF5128" w:rsidRDefault="00937895" w:rsidP="00BF5128">
      <w:pPr>
        <w:ind w:left="851" w:right="-143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Президентские выборы 2000, 2004, 2008, 2012 и 2018 гг. Экономика России в </w:t>
      </w:r>
      <w:proofErr w:type="gramStart"/>
      <w:r w:rsidRPr="00BF5128">
        <w:rPr>
          <w:rFonts w:cs="Times New Roman"/>
          <w:lang w:eastAsia="ru-RU"/>
        </w:rPr>
        <w:t>1991-2021</w:t>
      </w:r>
      <w:proofErr w:type="gramEnd"/>
      <w:r w:rsidRPr="00BF5128">
        <w:rPr>
          <w:rFonts w:cs="Times New Roman"/>
          <w:lang w:eastAsia="ru-RU"/>
        </w:rPr>
        <w:t xml:space="preserve"> гг. Роль сырьевых ресурсов. Место России в современных международных отношениях. Мир в XXI в. Проблемы окружающей среды. Технологии будущего. Страны третьего мира. Рост фундаменталистских настроений.                                                           </w:t>
      </w:r>
    </w:p>
    <w:p w14:paraId="1349B558" w14:textId="77777777" w:rsidR="00ED3208" w:rsidRPr="00BF5128" w:rsidRDefault="00ED3208" w:rsidP="00BF5128">
      <w:pPr>
        <w:ind w:left="709" w:right="-143"/>
        <w:rPr>
          <w:rFonts w:cs="Times New Roman"/>
          <w:lang w:eastAsia="ru-RU"/>
        </w:rPr>
      </w:pPr>
    </w:p>
    <w:p w14:paraId="3421D67A" w14:textId="77777777" w:rsidR="00D82662" w:rsidRPr="00BF5128" w:rsidRDefault="00D82662" w:rsidP="00BF5128">
      <w:pPr>
        <w:ind w:left="709" w:right="-143"/>
        <w:rPr>
          <w:rFonts w:cs="Times New Roman"/>
          <w:lang w:eastAsia="ru-RU"/>
        </w:rPr>
      </w:pPr>
    </w:p>
    <w:p w14:paraId="2864D1EA" w14:textId="77777777" w:rsidR="00D82662" w:rsidRPr="00BF5128" w:rsidRDefault="00D82662" w:rsidP="00BF5128">
      <w:pPr>
        <w:suppressAutoHyphens w:val="0"/>
        <w:rPr>
          <w:rFonts w:cs="Times New Roman"/>
          <w:b/>
        </w:rPr>
      </w:pPr>
      <w:r w:rsidRPr="00BF5128">
        <w:rPr>
          <w:rFonts w:cs="Times New Roman"/>
          <w:b/>
        </w:rPr>
        <w:br w:type="page"/>
      </w:r>
    </w:p>
    <w:p w14:paraId="2E078422" w14:textId="0436CFE0" w:rsidR="00C82E28" w:rsidRPr="00BF5128" w:rsidRDefault="00A5187A" w:rsidP="00BF5128">
      <w:pPr>
        <w:pStyle w:val="af5"/>
        <w:numPr>
          <w:ilvl w:val="0"/>
          <w:numId w:val="7"/>
        </w:numPr>
        <w:tabs>
          <w:tab w:val="num" w:pos="1211"/>
        </w:tabs>
        <w:ind w:right="-143"/>
        <w:jc w:val="center"/>
        <w:rPr>
          <w:rFonts w:cs="Times New Roman"/>
          <w:b/>
        </w:rPr>
      </w:pPr>
      <w:r w:rsidRPr="00BF5128">
        <w:rPr>
          <w:rFonts w:cs="Times New Roman"/>
          <w:b/>
          <w:lang w:eastAsia="x-none"/>
        </w:rPr>
        <w:lastRenderedPageBreak/>
        <w:t>ТЕМАТИЧЕСКОЕ ПЛАНИРОВАНИЕ</w:t>
      </w:r>
      <w:r w:rsidRPr="00BF5128">
        <w:rPr>
          <w:rFonts w:cs="Times New Roman"/>
          <w:lang w:eastAsia="x-none"/>
        </w:rPr>
        <w:t xml:space="preserve"> </w:t>
      </w:r>
      <w:r w:rsidR="000A7DA8" w:rsidRPr="00BF5128">
        <w:rPr>
          <w:rFonts w:cs="Times New Roman"/>
          <w:b/>
          <w:lang w:eastAsia="ru-RU"/>
        </w:rPr>
        <w:t>УЧЕБНОГО ПРЕДМЕТА</w:t>
      </w:r>
    </w:p>
    <w:p w14:paraId="4909E23B" w14:textId="2F319851" w:rsidR="00245699" w:rsidRPr="00BF5128" w:rsidRDefault="00245699" w:rsidP="00BF5128">
      <w:pPr>
        <w:rPr>
          <w:rFonts w:cs="Times New Roman"/>
          <w:b/>
        </w:rPr>
      </w:pPr>
    </w:p>
    <w:tbl>
      <w:tblPr>
        <w:tblW w:w="10129" w:type="dxa"/>
        <w:tblInd w:w="44" w:type="dxa"/>
        <w:tblLayout w:type="fixed"/>
        <w:tblLook w:val="0000" w:firstRow="0" w:lastRow="0" w:firstColumn="0" w:lastColumn="0" w:noHBand="0" w:noVBand="0"/>
      </w:tblPr>
      <w:tblGrid>
        <w:gridCol w:w="2145"/>
        <w:gridCol w:w="4800"/>
        <w:gridCol w:w="1395"/>
        <w:gridCol w:w="1789"/>
      </w:tblGrid>
      <w:tr w:rsidR="00D82662" w:rsidRPr="00BF5128" w14:paraId="59F0D6DC" w14:textId="77777777" w:rsidTr="00042638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450D52" w14:textId="77777777" w:rsidR="00D82662" w:rsidRPr="00BF5128" w:rsidRDefault="00D82662" w:rsidP="00BF5128">
            <w:pPr>
              <w:snapToGrid w:val="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Наименование разделов и тем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1CBC8E" w14:textId="77777777" w:rsidR="00D82662" w:rsidRPr="00BF5128" w:rsidRDefault="00D82662" w:rsidP="00BF5128">
            <w:pPr>
              <w:snapToGrid w:val="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7A9582" w14:textId="77777777" w:rsidR="00D82662" w:rsidRPr="00BF5128" w:rsidRDefault="00D82662" w:rsidP="00BF5128">
            <w:pPr>
              <w:snapToGrid w:val="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Объем</w:t>
            </w:r>
          </w:p>
          <w:p w14:paraId="57C69B3B" w14:textId="77777777" w:rsidR="00D82662" w:rsidRPr="00BF5128" w:rsidRDefault="00D82662" w:rsidP="00BF5128">
            <w:pPr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в часах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DFBC6" w14:textId="77777777" w:rsidR="00D82662" w:rsidRPr="00BF5128" w:rsidRDefault="00D82662" w:rsidP="00BF5128">
            <w:pPr>
              <w:snapToGrid w:val="0"/>
              <w:ind w:right="-108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  <w:bCs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D82662" w:rsidRPr="00BF5128" w14:paraId="03DC948E" w14:textId="77777777" w:rsidTr="00042638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6FA08C" w14:textId="77777777" w:rsidR="00D82662" w:rsidRPr="00BF5128" w:rsidRDefault="00D8266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1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6EE08B" w14:textId="77777777" w:rsidR="00D82662" w:rsidRPr="00BF5128" w:rsidRDefault="00D8266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A90B7E" w14:textId="77777777" w:rsidR="00D82662" w:rsidRPr="00BF5128" w:rsidRDefault="00D8266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3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A8FD5" w14:textId="77777777" w:rsidR="00D82662" w:rsidRPr="00BF5128" w:rsidRDefault="00D8266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4</w:t>
            </w:r>
          </w:p>
        </w:tc>
      </w:tr>
      <w:tr w:rsidR="005A1AAB" w:rsidRPr="00BF5128" w14:paraId="57E73962" w14:textId="77777777" w:rsidTr="00042638">
        <w:trPr>
          <w:trHeight w:val="23"/>
        </w:trPr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3BCB93" w14:textId="77777777" w:rsidR="005A1AAB" w:rsidRPr="00BF5128" w:rsidRDefault="005A1AAB" w:rsidP="00BF5128">
            <w:pPr>
              <w:snapToGrid w:val="0"/>
              <w:rPr>
                <w:rFonts w:cs="Times New Roman"/>
                <w:bCs/>
              </w:rPr>
            </w:pPr>
            <w:bookmarkStart w:id="5" w:name="_Hlk93174656"/>
            <w:r w:rsidRPr="00BF5128">
              <w:rPr>
                <w:rFonts w:cs="Times New Roman"/>
                <w:bCs/>
              </w:rPr>
              <w:t>Введение</w:t>
            </w: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FDA4E3" w14:textId="3EB20FE1" w:rsidR="005A1AAB" w:rsidRPr="00BF5128" w:rsidRDefault="00DA0369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Историческое знание, его достоверность и источники. Периодизация всемирной истории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AB742E" w14:textId="3823CE49" w:rsidR="005A1AAB" w:rsidRPr="00BF5128" w:rsidRDefault="0001047D" w:rsidP="00BF5128">
            <w:pPr>
              <w:snapToGrid w:val="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2</w:t>
            </w:r>
          </w:p>
        </w:tc>
        <w:tc>
          <w:tcPr>
            <w:tcW w:w="178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94177FB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6FA4C2BB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1ECF6504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326CD26C" w14:textId="1562FF48" w:rsidR="004F6F24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  <w:p w14:paraId="2594C8C7" w14:textId="42E117F7" w:rsidR="005A1AAB" w:rsidRPr="00BF5128" w:rsidRDefault="0041048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 </w:t>
            </w:r>
          </w:p>
        </w:tc>
      </w:tr>
      <w:tr w:rsidR="00D82662" w:rsidRPr="00BF5128" w14:paraId="41734763" w14:textId="77777777" w:rsidTr="00042638">
        <w:trPr>
          <w:trHeight w:val="23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95D647" w14:textId="1C9EDFFC" w:rsidR="00D82662" w:rsidRPr="00BF5128" w:rsidRDefault="00DA0369" w:rsidP="00BF5128">
            <w:pPr>
              <w:snapToGrid w:val="0"/>
              <w:rPr>
                <w:rFonts w:cs="Times New Roman"/>
              </w:rPr>
            </w:pPr>
            <w:bookmarkStart w:id="6" w:name="_Hlk93174703"/>
            <w:bookmarkEnd w:id="5"/>
            <w:r w:rsidRPr="00BF5128">
              <w:rPr>
                <w:rFonts w:cs="Times New Roman"/>
              </w:rPr>
              <w:t>Тема 1. Древние цивилизации</w:t>
            </w:r>
          </w:p>
          <w:p w14:paraId="664A2839" w14:textId="77777777" w:rsidR="00D82662" w:rsidRPr="00BF5128" w:rsidRDefault="00D82662" w:rsidP="00BF5128">
            <w:pPr>
              <w:rPr>
                <w:rFonts w:eastAsia="Calibri"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F60905" w14:textId="77777777" w:rsidR="00D82662" w:rsidRPr="00BF5128" w:rsidRDefault="00D8266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C4D764" w14:textId="2A9485B6" w:rsidR="00D82662" w:rsidRPr="00BF5128" w:rsidRDefault="008A62FC" w:rsidP="00BF5128">
            <w:pPr>
              <w:snapToGrid w:val="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1</w:t>
            </w:r>
            <w:r w:rsidR="00042638" w:rsidRPr="00BF5128">
              <w:rPr>
                <w:rFonts w:cs="Times New Roman"/>
                <w:b/>
              </w:rPr>
              <w:t>8</w:t>
            </w:r>
          </w:p>
        </w:tc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C14C7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4605C4E6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665F84A4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05370ABB" w14:textId="797086A7" w:rsidR="00915FD2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  <w:p w14:paraId="3C87D140" w14:textId="4E306CBB" w:rsidR="00D82662" w:rsidRPr="00BF5128" w:rsidRDefault="0041048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 </w:t>
            </w:r>
            <w:r w:rsidR="00915FD2" w:rsidRPr="00BF5128">
              <w:rPr>
                <w:rFonts w:cs="Times New Roman"/>
              </w:rPr>
              <w:t>.</w:t>
            </w:r>
          </w:p>
        </w:tc>
      </w:tr>
      <w:tr w:rsidR="00D82662" w:rsidRPr="00BF5128" w14:paraId="24689794" w14:textId="77777777" w:rsidTr="00042638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867136" w14:textId="77777777" w:rsidR="00D82662" w:rsidRPr="00BF5128" w:rsidRDefault="00D8266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B21311" w14:textId="1D7D2CC5" w:rsidR="00D82662" w:rsidRPr="00BF5128" w:rsidRDefault="00DA0369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Древнейшая стадия истории человечества. Родовая община.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921CC2" w14:textId="77777777" w:rsidR="00D82662" w:rsidRPr="00BF5128" w:rsidRDefault="00D82662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66376A" w14:textId="77777777" w:rsidR="00D82662" w:rsidRPr="00BF5128" w:rsidRDefault="00D82662" w:rsidP="00BF5128">
            <w:pPr>
              <w:snapToGrid w:val="0"/>
              <w:rPr>
                <w:rFonts w:cs="Times New Roman"/>
              </w:rPr>
            </w:pPr>
          </w:p>
        </w:tc>
      </w:tr>
      <w:tr w:rsidR="00DA0369" w:rsidRPr="00BF5128" w14:paraId="32BFF43D" w14:textId="77777777" w:rsidTr="00042638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65474E" w14:textId="77777777" w:rsidR="00DA0369" w:rsidRPr="00BF5128" w:rsidRDefault="00DA0369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6D777F" w14:textId="279EA39E" w:rsidR="00DA0369" w:rsidRPr="00BF5128" w:rsidRDefault="00DA0369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Ранние цивилизации Древнего мира: Египет, Вавилон, хетты, Ахейские государства, Ассирийская военная держава. Древняя Индия. Империи Цинь и Хань в Китае.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8DF5DC" w14:textId="72E1F17D" w:rsidR="00DA0369" w:rsidRPr="00BF5128" w:rsidRDefault="00E80C42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DF800" w14:textId="77777777" w:rsidR="00DA0369" w:rsidRPr="00BF5128" w:rsidRDefault="00DA0369" w:rsidP="00BF5128">
            <w:pPr>
              <w:snapToGrid w:val="0"/>
              <w:rPr>
                <w:rFonts w:cs="Times New Roman"/>
              </w:rPr>
            </w:pPr>
          </w:p>
        </w:tc>
      </w:tr>
      <w:tr w:rsidR="00DA0369" w:rsidRPr="00BF5128" w14:paraId="14040218" w14:textId="77777777" w:rsidTr="00042638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931A0E" w14:textId="77777777" w:rsidR="00DA0369" w:rsidRPr="00BF5128" w:rsidRDefault="00DA0369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5B5B55" w14:textId="26B336AD" w:rsidR="00DA0369" w:rsidRPr="00BF5128" w:rsidRDefault="00DA0369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Становление полисной цивилизации в Греции. Древний Рим. Религии Древнего мира: язычество, буддизм, конфуцианство, иудаизм, раннее христианство.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CBBA52" w14:textId="60FA4EAE" w:rsidR="00DA0369" w:rsidRPr="00BF5128" w:rsidRDefault="00E80C42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7D21A" w14:textId="77777777" w:rsidR="00DA0369" w:rsidRPr="00BF5128" w:rsidRDefault="00DA0369" w:rsidP="00BF5128">
            <w:pPr>
              <w:snapToGrid w:val="0"/>
              <w:rPr>
                <w:rFonts w:cs="Times New Roman"/>
              </w:rPr>
            </w:pPr>
          </w:p>
        </w:tc>
      </w:tr>
      <w:bookmarkEnd w:id="6"/>
      <w:tr w:rsidR="00DA0369" w:rsidRPr="00BF5128" w14:paraId="5CB21BC4" w14:textId="77777777" w:rsidTr="00042638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757C75" w14:textId="77777777" w:rsidR="00DA0369" w:rsidRPr="00BF5128" w:rsidRDefault="00DA0369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3481C0" w14:textId="188F29FB" w:rsidR="00DA0369" w:rsidRPr="00BF5128" w:rsidRDefault="00DA0369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Китайско-конфуцианская цивилизация в Средние века. Средневековая Индия. Возникновение ислама. Географические и политические границы мира ислама к концу ХV в. Государства Европы </w:t>
            </w:r>
            <w:proofErr w:type="gramStart"/>
            <w:r w:rsidRPr="00BF5128">
              <w:rPr>
                <w:rFonts w:cs="Times New Roman"/>
              </w:rPr>
              <w:t>VIII - XI</w:t>
            </w:r>
            <w:proofErr w:type="gramEnd"/>
            <w:r w:rsidRPr="00BF5128">
              <w:rPr>
                <w:rFonts w:cs="Times New Roman"/>
              </w:rPr>
              <w:t xml:space="preserve"> вв. Политическая раздробленность, культура и общество.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62764B" w14:textId="7DA9563A" w:rsidR="00DA0369" w:rsidRPr="00BF5128" w:rsidRDefault="00E80C42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610965" w14:textId="77777777" w:rsidR="00DA0369" w:rsidRPr="00BF5128" w:rsidRDefault="00DA0369" w:rsidP="00BF5128">
            <w:pPr>
              <w:snapToGrid w:val="0"/>
              <w:rPr>
                <w:rFonts w:cs="Times New Roman"/>
              </w:rPr>
            </w:pPr>
          </w:p>
        </w:tc>
      </w:tr>
      <w:tr w:rsidR="00DA0369" w:rsidRPr="00BF5128" w14:paraId="03583970" w14:textId="77777777" w:rsidTr="00042638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4F4A07" w14:textId="77777777" w:rsidR="00DA0369" w:rsidRPr="00BF5128" w:rsidRDefault="00DA0369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E3F791" w14:textId="77777777" w:rsidR="00DA0369" w:rsidRPr="00BF5128" w:rsidRDefault="00DA0369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Византийское государство: пути и этапы распространения православия.  Социальные конфликты в Средние века: ереси, крестьянские восстания, крестовые походы.</w:t>
            </w:r>
          </w:p>
          <w:p w14:paraId="09D7E9A7" w14:textId="451AB6B2" w:rsidR="00DA0369" w:rsidRPr="00BF5128" w:rsidRDefault="00DA0369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/>
                <w:bCs/>
              </w:rPr>
              <w:t>Текущий контроль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2B6FEE" w14:textId="334E157D" w:rsidR="00DA0369" w:rsidRPr="00BF5128" w:rsidRDefault="00DA0369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71C326" w14:textId="77777777" w:rsidR="00DA0369" w:rsidRPr="00BF5128" w:rsidRDefault="00DA0369" w:rsidP="00BF5128">
            <w:pPr>
              <w:snapToGrid w:val="0"/>
              <w:rPr>
                <w:rFonts w:cs="Times New Roman"/>
              </w:rPr>
            </w:pPr>
          </w:p>
        </w:tc>
      </w:tr>
      <w:tr w:rsidR="00DA0369" w:rsidRPr="00BF5128" w14:paraId="367629C4" w14:textId="77777777" w:rsidTr="00042638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12B537" w14:textId="77777777" w:rsidR="00DA0369" w:rsidRPr="00BF5128" w:rsidRDefault="00DA0369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BEE569" w14:textId="7C9BF3DD" w:rsidR="00DA0369" w:rsidRPr="00BF5128" w:rsidRDefault="00DA0369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/>
              </w:rPr>
              <w:t xml:space="preserve">В том числе практических занятий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73AC3B" w14:textId="165D99E0" w:rsidR="00DA0369" w:rsidRPr="00BF5128" w:rsidRDefault="00042638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A35164" w14:textId="77777777" w:rsidR="00DA0369" w:rsidRPr="00BF5128" w:rsidRDefault="00DA0369" w:rsidP="00BF5128">
            <w:pPr>
              <w:snapToGrid w:val="0"/>
              <w:rPr>
                <w:rFonts w:cs="Times New Roman"/>
              </w:rPr>
            </w:pPr>
          </w:p>
        </w:tc>
      </w:tr>
      <w:tr w:rsidR="00E80C42" w:rsidRPr="00BF5128" w14:paraId="776BADB2" w14:textId="77777777" w:rsidTr="00042638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E89883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FFBA23" w14:textId="77777777" w:rsidR="00915FD2" w:rsidRPr="00BF5128" w:rsidRDefault="00915FD2" w:rsidP="00BF5128">
            <w:pPr>
              <w:jc w:val="both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1.  Практическая работа №1.</w:t>
            </w:r>
          </w:p>
          <w:p w14:paraId="782FD3A5" w14:textId="342B11FC" w:rsidR="00E80C42" w:rsidRPr="00BF5128" w:rsidRDefault="00E80C4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Религии Индии.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D75D19" w14:textId="738BFC39" w:rsidR="00E80C42" w:rsidRPr="00BF5128" w:rsidRDefault="00E80C4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B612C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</w:tr>
      <w:tr w:rsidR="007D2131" w:rsidRPr="00BF5128" w14:paraId="6EC86EDE" w14:textId="77777777" w:rsidTr="00042638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ED3B5B" w14:textId="77777777" w:rsidR="007D2131" w:rsidRPr="00BF5128" w:rsidRDefault="007D2131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BBC2DF" w14:textId="77777777" w:rsidR="007D2131" w:rsidRPr="00BF5128" w:rsidRDefault="007D2131" w:rsidP="00BF5128">
            <w:pPr>
              <w:jc w:val="both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2. Практическая работа № 2</w:t>
            </w:r>
          </w:p>
          <w:p w14:paraId="420B066C" w14:textId="735DCF1B" w:rsidR="007D2131" w:rsidRPr="00BF5128" w:rsidRDefault="007D2131" w:rsidP="00BF5128">
            <w:pPr>
              <w:jc w:val="both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</w:rPr>
              <w:t>Китай: конфуцианская идеология и общественная жизнь. Средневековая Япония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023A72" w14:textId="1C7CD088" w:rsidR="007D2131" w:rsidRPr="00BF5128" w:rsidRDefault="00042638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4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8FFC1" w14:textId="77777777" w:rsidR="007D2131" w:rsidRPr="00BF5128" w:rsidRDefault="007D2131" w:rsidP="00BF5128">
            <w:pPr>
              <w:snapToGrid w:val="0"/>
              <w:rPr>
                <w:rFonts w:cs="Times New Roman"/>
              </w:rPr>
            </w:pPr>
          </w:p>
        </w:tc>
      </w:tr>
      <w:tr w:rsidR="00915FD2" w:rsidRPr="00BF5128" w14:paraId="019517B1" w14:textId="77777777" w:rsidTr="00042638">
        <w:trPr>
          <w:trHeight w:val="47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D1A554" w14:textId="272FDA47" w:rsidR="00915FD2" w:rsidRPr="00BF5128" w:rsidRDefault="00915F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</w:tcBorders>
            <w:shd w:val="clear" w:color="auto" w:fill="FFFFFF"/>
          </w:tcPr>
          <w:p w14:paraId="255B5C5E" w14:textId="77777777" w:rsidR="00915FD2" w:rsidRPr="00BF5128" w:rsidRDefault="00915FD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Самостоятельная работа обучающихся</w:t>
            </w:r>
          </w:p>
          <w:p w14:paraId="6DC03705" w14:textId="3CF33ED7" w:rsidR="00915FD2" w:rsidRPr="00BF5128" w:rsidRDefault="00915FD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</w:rPr>
              <w:t>Подготовить доклад по древним цивилизациям</w:t>
            </w:r>
          </w:p>
        </w:tc>
        <w:tc>
          <w:tcPr>
            <w:tcW w:w="1395" w:type="dxa"/>
            <w:tcBorders>
              <w:left w:val="single" w:sz="4" w:space="0" w:color="000000"/>
            </w:tcBorders>
            <w:shd w:val="clear" w:color="auto" w:fill="FFFFFF"/>
          </w:tcPr>
          <w:p w14:paraId="1FC75113" w14:textId="31A5F1C7" w:rsidR="00915FD2" w:rsidRPr="00BF5128" w:rsidRDefault="007D2131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2</w:t>
            </w:r>
          </w:p>
          <w:p w14:paraId="020B9ACE" w14:textId="185D8869" w:rsidR="00915FD2" w:rsidRPr="00BF5128" w:rsidRDefault="00915FD2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E782D" w14:textId="77777777" w:rsidR="00915FD2" w:rsidRPr="00BF5128" w:rsidRDefault="00915FD2" w:rsidP="00BF5128">
            <w:pPr>
              <w:snapToGrid w:val="0"/>
              <w:rPr>
                <w:rFonts w:cs="Times New Roman"/>
              </w:rPr>
            </w:pPr>
          </w:p>
        </w:tc>
      </w:tr>
      <w:tr w:rsidR="00E80C42" w:rsidRPr="00BF5128" w14:paraId="35095AD0" w14:textId="77777777" w:rsidTr="00042638">
        <w:trPr>
          <w:trHeight w:val="272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E3FE99" w14:textId="3A92AEC0" w:rsidR="00E80C42" w:rsidRPr="00BF5128" w:rsidRDefault="00E80C4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lastRenderedPageBreak/>
              <w:t>Тема 2</w:t>
            </w:r>
          </w:p>
          <w:p w14:paraId="42AB070D" w14:textId="74CA3E66" w:rsidR="00E80C42" w:rsidRPr="00BF5128" w:rsidRDefault="00E80C42" w:rsidP="00BF5128">
            <w:pPr>
              <w:rPr>
                <w:rFonts w:cs="Times New Roman"/>
                <w:color w:val="000000"/>
              </w:rPr>
            </w:pPr>
            <w:r w:rsidRPr="00BF5128">
              <w:rPr>
                <w:rFonts w:cs="Times New Roman"/>
                <w:bCs/>
              </w:rPr>
              <w:t xml:space="preserve">История России с древнейших времен до конца </w:t>
            </w:r>
            <w:r w:rsidRPr="00BF5128">
              <w:rPr>
                <w:rFonts w:cs="Times New Roman"/>
                <w:bCs/>
                <w:lang w:val="en-US"/>
              </w:rPr>
              <w:t>XVII</w:t>
            </w:r>
            <w:r w:rsidRPr="00BF5128">
              <w:rPr>
                <w:rFonts w:cs="Times New Roman"/>
                <w:bCs/>
              </w:rPr>
              <w:t xml:space="preserve"> века</w:t>
            </w:r>
            <w:r w:rsidRPr="00BF5128">
              <w:rPr>
                <w:rFonts w:cs="Times New Roman"/>
                <w:color w:val="000000"/>
              </w:rPr>
              <w:t xml:space="preserve"> </w:t>
            </w:r>
          </w:p>
          <w:p w14:paraId="363A64E6" w14:textId="77777777" w:rsidR="00E80C42" w:rsidRPr="00BF5128" w:rsidRDefault="00E80C42" w:rsidP="00BF5128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3DA9F6" w14:textId="77777777" w:rsidR="00E80C42" w:rsidRPr="00BF5128" w:rsidRDefault="00E80C4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AE3D79" w14:textId="51AB4E23" w:rsidR="00E80C42" w:rsidRPr="00BF5128" w:rsidRDefault="008A62FC" w:rsidP="00BF5128">
            <w:pPr>
              <w:snapToGrid w:val="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2</w:t>
            </w:r>
            <w:r w:rsidR="003C4139" w:rsidRPr="00BF5128">
              <w:rPr>
                <w:rFonts w:cs="Times New Roman"/>
                <w:b/>
              </w:rPr>
              <w:t>2</w:t>
            </w:r>
          </w:p>
        </w:tc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EBB4B" w14:textId="77777777" w:rsidR="00E80C42" w:rsidRPr="00BF5128" w:rsidRDefault="00E80C42" w:rsidP="00BF5128">
            <w:pPr>
              <w:snapToGrid w:val="0"/>
              <w:jc w:val="center"/>
              <w:rPr>
                <w:rFonts w:cs="Times New Roman"/>
              </w:rPr>
            </w:pPr>
          </w:p>
          <w:p w14:paraId="03859CA0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37D64F69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33B14C35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30793595" w14:textId="33C557A9" w:rsidR="00E80C42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</w:tc>
      </w:tr>
      <w:tr w:rsidR="00E80C42" w:rsidRPr="00BF5128" w14:paraId="35B182C4" w14:textId="77777777" w:rsidTr="00042638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DB48E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4348101" w14:textId="2D306481" w:rsidR="00E80C42" w:rsidRPr="00BF5128" w:rsidRDefault="00E80C4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Племена и народы Восточной Европы в I тысячелетии до </w:t>
            </w:r>
            <w:proofErr w:type="gramStart"/>
            <w:r w:rsidRPr="00BF5128">
              <w:rPr>
                <w:rFonts w:cs="Times New Roman"/>
              </w:rPr>
              <w:t>н.э.</w:t>
            </w:r>
            <w:proofErr w:type="gramEnd"/>
            <w:r w:rsidRPr="00BF5128">
              <w:rPr>
                <w:rFonts w:cs="Times New Roman"/>
              </w:rPr>
              <w:t xml:space="preserve"> Великое переселение народов. Быт и хозяйство восточных славян в </w:t>
            </w:r>
            <w:proofErr w:type="gramStart"/>
            <w:r w:rsidRPr="00BF5128">
              <w:rPr>
                <w:rFonts w:cs="Times New Roman"/>
              </w:rPr>
              <w:t>VII - VIII</w:t>
            </w:r>
            <w:proofErr w:type="gramEnd"/>
            <w:r w:rsidRPr="00BF5128">
              <w:rPr>
                <w:rFonts w:cs="Times New Roman"/>
              </w:rPr>
              <w:t xml:space="preserve"> вв. Рождение Киевской Руси: первые русские князья и их деятельность. Крещение Руси. Значение христианизации.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45DFE6" w14:textId="04388A88" w:rsidR="00E80C42" w:rsidRPr="00BF5128" w:rsidRDefault="003C4139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B60E8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</w:tr>
      <w:tr w:rsidR="00E80C42" w:rsidRPr="00BF5128" w14:paraId="7A6BF9A9" w14:textId="77777777" w:rsidTr="00042638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F274EA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17C1B6F" w14:textId="348C6675" w:rsidR="00E80C42" w:rsidRPr="00BF5128" w:rsidRDefault="00E80C4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Русь и ее соседи в </w:t>
            </w:r>
            <w:proofErr w:type="gramStart"/>
            <w:r w:rsidRPr="00BF5128">
              <w:rPr>
                <w:rFonts w:cs="Times New Roman"/>
              </w:rPr>
              <w:t>XI - начале</w:t>
            </w:r>
            <w:proofErr w:type="gramEnd"/>
            <w:r w:rsidRPr="00BF5128">
              <w:rPr>
                <w:rFonts w:cs="Times New Roman"/>
              </w:rPr>
              <w:t xml:space="preserve"> XII </w:t>
            </w:r>
            <w:proofErr w:type="spellStart"/>
            <w:r w:rsidRPr="00BF5128">
              <w:rPr>
                <w:rFonts w:cs="Times New Roman"/>
              </w:rPr>
              <w:t>вв</w:t>
            </w:r>
            <w:proofErr w:type="spellEnd"/>
            <w:r w:rsidRPr="00BF5128">
              <w:rPr>
                <w:rFonts w:cs="Times New Roman"/>
              </w:rPr>
              <w:t xml:space="preserve">: военное противостояние, хозяйство, быт и культура. 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3556DA" w14:textId="77777777" w:rsidR="00E80C42" w:rsidRPr="00BF5128" w:rsidRDefault="00E80C4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1C7D5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</w:tr>
      <w:tr w:rsidR="00E80C42" w:rsidRPr="00BF5128" w14:paraId="306FBE37" w14:textId="77777777" w:rsidTr="00042638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55CCF2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5A41FD4" w14:textId="094355D2" w:rsidR="00E80C42" w:rsidRPr="00BF5128" w:rsidRDefault="00E80C4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Борьба Руси с иноземными завоевателями. Русь под властью Золотой Орды.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65DF88" w14:textId="77777777" w:rsidR="00E80C42" w:rsidRPr="00BF5128" w:rsidRDefault="00E80C4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D443E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</w:tr>
      <w:tr w:rsidR="00E80C42" w:rsidRPr="00BF5128" w14:paraId="509858C1" w14:textId="77777777" w:rsidTr="00042638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E10697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8C6BB0D" w14:textId="77401F6B" w:rsidR="00E80C42" w:rsidRPr="00BF5128" w:rsidRDefault="00E80C4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Борьба народов Прибалтики и Руси против крестоносцев. Разгром шведов на Неве. Ледовое побоище. Князь Александр Невский.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02C6A6" w14:textId="77777777" w:rsidR="00E80C42" w:rsidRPr="00BF5128" w:rsidRDefault="00E80C4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8BC1D9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</w:tr>
      <w:tr w:rsidR="00E80C42" w:rsidRPr="00BF5128" w14:paraId="546162BA" w14:textId="77777777" w:rsidTr="00042638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91C36B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602E1E0" w14:textId="72024CAC" w:rsidR="00E80C42" w:rsidRPr="00BF5128" w:rsidRDefault="00E80C4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Русь на пути к возрождению. Дмитрий Донской и начало борьбы за свержение ордынского ига. Куликовская битва.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A0078D" w14:textId="77777777" w:rsidR="00E80C42" w:rsidRPr="00BF5128" w:rsidRDefault="00E80C4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4E500A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</w:tr>
      <w:tr w:rsidR="00E80C42" w:rsidRPr="00BF5128" w14:paraId="7A49F071" w14:textId="77777777" w:rsidTr="00042638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156445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AB477B8" w14:textId="5D44459D" w:rsidR="00E80C42" w:rsidRPr="00BF5128" w:rsidRDefault="00E80C4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От Руси к России: характер и особенности объединения Руси. Иван III. Свержение ордынского ига (1480 г.). Судебник 1497 г.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61A0B8" w14:textId="77777777" w:rsidR="00E80C42" w:rsidRPr="00BF5128" w:rsidRDefault="00E80C4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F6246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</w:tr>
      <w:tr w:rsidR="00E80C42" w:rsidRPr="00BF5128" w14:paraId="2C4889B5" w14:textId="77777777" w:rsidTr="00042638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FB47D5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9FF893F" w14:textId="1F2F7DDD" w:rsidR="00E80C42" w:rsidRPr="00BF5128" w:rsidRDefault="00E80C4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Россия в царствование Ивана Грозного: присоединение земель, Избранная Рада, Судебник 1550 г. Опричнина. Поход Ермака.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41320B" w14:textId="2C27CCFB" w:rsidR="00E80C42" w:rsidRPr="00BF5128" w:rsidRDefault="008A62FC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29A915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</w:tr>
      <w:tr w:rsidR="00E80C42" w:rsidRPr="00BF5128" w14:paraId="7C70AE20" w14:textId="77777777" w:rsidTr="00042638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773248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3D0F569" w14:textId="7BFC5B5A" w:rsidR="00E80C42" w:rsidRPr="00BF5128" w:rsidRDefault="00E80C4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Смута в России в начале XVII в. Борис Годунов. Самозванцы. Семибоярщина. Земский собор 1613 г. и начало правления Романовых.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637D5D" w14:textId="0DEF96EC" w:rsidR="00E80C42" w:rsidRPr="00BF5128" w:rsidRDefault="008A62FC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CFF73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</w:tr>
      <w:tr w:rsidR="00E80C42" w:rsidRPr="00BF5128" w14:paraId="088E5EC5" w14:textId="77777777" w:rsidTr="00042638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D0B041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D4E99BE" w14:textId="77777777" w:rsidR="00E80C42" w:rsidRPr="00BF5128" w:rsidRDefault="00E80C4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</w:rPr>
              <w:t xml:space="preserve">Россия в середине и второй половине XVII в.: территория, население, политика, экономика, культура. Соборное Уложение 1649 г. Степан Разин. Русская культура в </w:t>
            </w:r>
            <w:proofErr w:type="gramStart"/>
            <w:r w:rsidRPr="00BF5128">
              <w:rPr>
                <w:rFonts w:cs="Times New Roman"/>
              </w:rPr>
              <w:t>XIII - XVII</w:t>
            </w:r>
            <w:proofErr w:type="gramEnd"/>
            <w:r w:rsidRPr="00BF5128">
              <w:rPr>
                <w:rFonts w:cs="Times New Roman"/>
              </w:rPr>
              <w:t xml:space="preserve"> вв. "Домострой". Быт и нравы.</w:t>
            </w:r>
            <w:r w:rsidRPr="00BF5128">
              <w:rPr>
                <w:rFonts w:cs="Times New Roman"/>
                <w:b/>
              </w:rPr>
              <w:t xml:space="preserve"> </w:t>
            </w:r>
          </w:p>
          <w:p w14:paraId="0B066F07" w14:textId="3FAD1014" w:rsidR="00E80C42" w:rsidRPr="00BF5128" w:rsidRDefault="00E80C4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DE28FA" w14:textId="456A9B8B" w:rsidR="00E80C42" w:rsidRPr="00BF5128" w:rsidRDefault="003C4139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D6B299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</w:tr>
      <w:tr w:rsidR="00E80C42" w:rsidRPr="00BF5128" w14:paraId="4B85AA60" w14:textId="77777777" w:rsidTr="00042638">
        <w:trPr>
          <w:trHeight w:val="31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9A172A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F776055" w14:textId="5CC4788A" w:rsidR="00E80C42" w:rsidRPr="00BF5128" w:rsidRDefault="00E80C42" w:rsidP="00BF5128">
            <w:pPr>
              <w:snapToGrid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B74796" w14:textId="77777777" w:rsidR="00E80C42" w:rsidRPr="00BF5128" w:rsidRDefault="00E80C42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23F5E" w14:textId="77777777" w:rsidR="00E80C42" w:rsidRPr="00BF5128" w:rsidRDefault="00E80C42" w:rsidP="00BF5128">
            <w:pPr>
              <w:snapToGrid w:val="0"/>
              <w:rPr>
                <w:rFonts w:cs="Times New Roman"/>
              </w:rPr>
            </w:pPr>
          </w:p>
        </w:tc>
      </w:tr>
      <w:tr w:rsidR="00106152" w:rsidRPr="00BF5128" w14:paraId="70048A79" w14:textId="77777777" w:rsidTr="00042638">
        <w:trPr>
          <w:trHeight w:val="27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930063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70EE5D" w14:textId="1678FCF6" w:rsidR="00F56F8D" w:rsidRPr="00BF5128" w:rsidRDefault="00915F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1.  Практическая работа №</w:t>
            </w:r>
            <w:r w:rsidR="007D2131" w:rsidRPr="00BF5128">
              <w:rPr>
                <w:rFonts w:cs="Times New Roman"/>
              </w:rPr>
              <w:t>3</w:t>
            </w:r>
            <w:r w:rsidRPr="00BF5128">
              <w:rPr>
                <w:rFonts w:cs="Times New Roman"/>
              </w:rPr>
              <w:t xml:space="preserve"> </w:t>
            </w:r>
          </w:p>
          <w:p w14:paraId="4B82A9CF" w14:textId="33752148" w:rsidR="00106152" w:rsidRPr="00BF5128" w:rsidRDefault="0010615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Держава Чингисхана и монгольские завоевания.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B94DDA" w14:textId="2D58A122" w:rsidR="00106152" w:rsidRPr="00BF5128" w:rsidRDefault="0001047D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C945D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</w:tr>
      <w:tr w:rsidR="00915FD2" w:rsidRPr="00BF5128" w14:paraId="635C5777" w14:textId="77777777" w:rsidTr="00042638">
        <w:trPr>
          <w:trHeight w:val="5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98EECE" w14:textId="77777777" w:rsidR="00915FD2" w:rsidRPr="00BF5128" w:rsidRDefault="00915F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</w:tcBorders>
            <w:shd w:val="clear" w:color="auto" w:fill="FFFFFF"/>
          </w:tcPr>
          <w:p w14:paraId="1B04C5AB" w14:textId="77777777" w:rsidR="00915FD2" w:rsidRPr="00BF5128" w:rsidRDefault="00915FD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Самостоятельная работа обучающихся</w:t>
            </w:r>
          </w:p>
          <w:p w14:paraId="0E0E20D1" w14:textId="211FF502" w:rsidR="00915FD2" w:rsidRPr="00BF5128" w:rsidRDefault="00915FD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</w:rPr>
              <w:t>Подготовить доклад по Домострою в России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F0DAC72" w14:textId="2C1D9293" w:rsidR="00915FD2" w:rsidRPr="00BF5128" w:rsidRDefault="007D2131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9D65EF" w14:textId="77777777" w:rsidR="00915FD2" w:rsidRPr="00BF5128" w:rsidRDefault="00915FD2" w:rsidP="00BF5128">
            <w:pPr>
              <w:snapToGrid w:val="0"/>
              <w:rPr>
                <w:rFonts w:cs="Times New Roman"/>
              </w:rPr>
            </w:pPr>
          </w:p>
        </w:tc>
      </w:tr>
      <w:tr w:rsidR="00106152" w:rsidRPr="00BF5128" w14:paraId="5DE27E5A" w14:textId="77777777" w:rsidTr="003C4139">
        <w:trPr>
          <w:trHeight w:val="20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D0BD83" w14:textId="41438614" w:rsidR="00106152" w:rsidRPr="00BF5128" w:rsidRDefault="0010615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Тема 3 </w:t>
            </w:r>
          </w:p>
          <w:p w14:paraId="2A49F260" w14:textId="70B826AB" w:rsidR="00106152" w:rsidRPr="00BF5128" w:rsidRDefault="00106152" w:rsidP="00BF5128">
            <w:pPr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</w:rPr>
              <w:t>Истоки индустриальной цивилизации: страны Западной Европы в XVI–XVIII вв.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E4243D" w14:textId="77777777" w:rsidR="00106152" w:rsidRPr="00BF5128" w:rsidRDefault="0010615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4F306B" w14:textId="61CD8365" w:rsidR="00106152" w:rsidRPr="00BF5128" w:rsidRDefault="00106152" w:rsidP="00BF5128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BF5128">
              <w:rPr>
                <w:rFonts w:eastAsia="Calibri" w:cs="Times New Roman"/>
                <w:b/>
                <w:bCs/>
              </w:rPr>
              <w:t>1</w:t>
            </w:r>
            <w:r w:rsidR="003C4139" w:rsidRPr="00BF5128">
              <w:rPr>
                <w:rFonts w:eastAsia="Calibri" w:cs="Times New Roman"/>
                <w:b/>
                <w:bCs/>
              </w:rPr>
              <w:t>4</w:t>
            </w:r>
          </w:p>
        </w:tc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CA51FA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  <w:p w14:paraId="5AE59A39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  <w:p w14:paraId="5F2E013D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02F2754E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2A8AD348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7101673D" w14:textId="2AD82F80" w:rsidR="00106152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</w:tc>
      </w:tr>
      <w:tr w:rsidR="003C4139" w:rsidRPr="00BF5128" w14:paraId="04EBA658" w14:textId="77777777" w:rsidTr="003C4139">
        <w:trPr>
          <w:trHeight w:val="11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1631D0" w14:textId="77777777" w:rsidR="003C4139" w:rsidRPr="00BF5128" w:rsidRDefault="003C4139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B64370" w14:textId="77777777" w:rsidR="003C4139" w:rsidRPr="00BF5128" w:rsidRDefault="003C4139" w:rsidP="00BF5128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Запад и Восток в </w:t>
            </w:r>
            <w:proofErr w:type="gramStart"/>
            <w:r w:rsidRPr="00BF5128">
              <w:rPr>
                <w:rFonts w:cs="Times New Roman"/>
                <w:color w:val="000000"/>
                <w:shd w:val="clear" w:color="auto" w:fill="FFFFFF"/>
              </w:rPr>
              <w:t>XVI - XVII</w:t>
            </w:r>
            <w:proofErr w:type="gramEnd"/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 вв.: модернизация в эпоху Возрождения и Реформации. </w:t>
            </w:r>
          </w:p>
          <w:p w14:paraId="25960AB8" w14:textId="07460AFD" w:rsidR="003C4139" w:rsidRPr="00BF5128" w:rsidRDefault="003C4139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>Переход от традиционного к индустриальному обществу.</w:t>
            </w:r>
          </w:p>
          <w:p w14:paraId="4F81E0B6" w14:textId="0825F390" w:rsidR="003C4139" w:rsidRPr="00BF5128" w:rsidRDefault="003C4139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>Великие географические открытия и начало европейской колониальной экспансии.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BCC03B0" w14:textId="77777777" w:rsidR="003C4139" w:rsidRPr="00BF5128" w:rsidRDefault="003C4139" w:rsidP="00BF5128">
            <w:pPr>
              <w:snapToGrid w:val="0"/>
              <w:jc w:val="center"/>
              <w:rPr>
                <w:rFonts w:eastAsia="Calibri" w:cs="Times New Roman"/>
              </w:rPr>
            </w:pPr>
          </w:p>
          <w:p w14:paraId="44969263" w14:textId="2861441A" w:rsidR="003C4139" w:rsidRPr="00BF5128" w:rsidRDefault="003C4139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7ACBDC" w14:textId="77777777" w:rsidR="003C4139" w:rsidRPr="00BF5128" w:rsidRDefault="003C4139" w:rsidP="00BF5128">
            <w:pPr>
              <w:snapToGrid w:val="0"/>
              <w:rPr>
                <w:rFonts w:cs="Times New Roman"/>
              </w:rPr>
            </w:pPr>
          </w:p>
        </w:tc>
      </w:tr>
      <w:tr w:rsidR="00106152" w:rsidRPr="00BF5128" w14:paraId="6E36F116" w14:textId="77777777" w:rsidTr="003C4139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19C7C6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11C443" w14:textId="4677A1EA" w:rsidR="00106152" w:rsidRPr="00BF5128" w:rsidRDefault="0010615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Государство и власть в эпоху перехода к индустриальной цивилизации. Английская </w:t>
            </w:r>
            <w:r w:rsidRPr="00BF5128">
              <w:rPr>
                <w:rFonts w:cs="Times New Roman"/>
                <w:color w:val="000000"/>
                <w:shd w:val="clear" w:color="auto" w:fill="FFFFFF"/>
              </w:rPr>
              <w:lastRenderedPageBreak/>
              <w:t>революция XVII в. "Просвещенный абсолютизм" в Австрии, Пруссии, России.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2DCD6" w14:textId="77777777" w:rsidR="00106152" w:rsidRPr="00BF5128" w:rsidRDefault="00106152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lastRenderedPageBreak/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ED4CE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</w:tr>
      <w:tr w:rsidR="00106152" w:rsidRPr="00BF5128" w14:paraId="23D7117A" w14:textId="77777777" w:rsidTr="00042638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CBC02B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98101B" w14:textId="5D77BD5D" w:rsidR="00106152" w:rsidRPr="00BF5128" w:rsidRDefault="0010615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>Европа XVII в.: новации в хозяйствовании, образе жизни и социальных нормах. Урбанизация и сословность.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AEB785" w14:textId="77777777" w:rsidR="00106152" w:rsidRPr="00BF5128" w:rsidRDefault="00106152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C34FBF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</w:tr>
      <w:tr w:rsidR="00106152" w:rsidRPr="00BF5128" w14:paraId="62DB3119" w14:textId="77777777" w:rsidTr="00042638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C64CEA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816D73" w14:textId="3D729112" w:rsidR="00106152" w:rsidRPr="00BF5128" w:rsidRDefault="0010615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>Век Просвещения: теория естественного равенства. Культ Разума. Идея прогресса. Великий промышленный переворот. От мануфактуры к фабрике.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509059" w14:textId="77777777" w:rsidR="00106152" w:rsidRPr="00BF5128" w:rsidRDefault="00106152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BE6951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</w:tr>
      <w:tr w:rsidR="00106152" w:rsidRPr="00BF5128" w14:paraId="5CBA1D3F" w14:textId="77777777" w:rsidTr="00042638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F782C6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608E9D" w14:textId="40CB89F2" w:rsidR="00106152" w:rsidRPr="00BF5128" w:rsidRDefault="0010615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Революции XVIII в. и их значение. Образование США.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4C0F13" w14:textId="77777777" w:rsidR="00106152" w:rsidRPr="00BF5128" w:rsidRDefault="00106152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B376C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</w:tr>
      <w:tr w:rsidR="00106152" w:rsidRPr="00BF5128" w14:paraId="51DF2A75" w14:textId="77777777" w:rsidTr="00042638">
        <w:trPr>
          <w:trHeight w:val="21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00F331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7EA1ED" w14:textId="522423D1" w:rsidR="00106152" w:rsidRPr="00BF5128" w:rsidRDefault="0010615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16D623" w14:textId="77777777" w:rsidR="00106152" w:rsidRPr="00BF5128" w:rsidRDefault="00106152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20323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</w:tr>
      <w:tr w:rsidR="00106152" w:rsidRPr="00BF5128" w14:paraId="2387E7B8" w14:textId="77777777" w:rsidTr="00042638">
        <w:trPr>
          <w:trHeight w:val="268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6CB50C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27777" w14:textId="558AD330" w:rsidR="007D2131" w:rsidRPr="00BF5128" w:rsidRDefault="00915FD2" w:rsidP="00BF5128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>1.  Практическая работа №</w:t>
            </w:r>
            <w:r w:rsidR="007D2131" w:rsidRPr="00BF5128">
              <w:rPr>
                <w:rFonts w:cs="Times New Roman"/>
                <w:color w:val="000000"/>
                <w:shd w:val="clear" w:color="auto" w:fill="FFFFFF"/>
              </w:rPr>
              <w:t>4</w:t>
            </w: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. </w:t>
            </w:r>
          </w:p>
          <w:p w14:paraId="5A6A98CD" w14:textId="1B3E10BC" w:rsidR="00106152" w:rsidRPr="00BF5128" w:rsidRDefault="0001047D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>Французская революция XVIII в.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74CBA9" w14:textId="3C2A5198" w:rsidR="00106152" w:rsidRPr="00BF5128" w:rsidRDefault="0001047D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B5EE69" w14:textId="77777777" w:rsidR="00106152" w:rsidRPr="00BF5128" w:rsidRDefault="00106152" w:rsidP="00BF5128">
            <w:pPr>
              <w:snapToGrid w:val="0"/>
              <w:rPr>
                <w:rFonts w:cs="Times New Roman"/>
              </w:rPr>
            </w:pPr>
          </w:p>
        </w:tc>
      </w:tr>
      <w:tr w:rsidR="00915FD2" w:rsidRPr="00BF5128" w14:paraId="617C28BB" w14:textId="77777777" w:rsidTr="00042638">
        <w:trPr>
          <w:trHeight w:val="47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1E3395" w14:textId="77777777" w:rsidR="00915FD2" w:rsidRPr="00BF5128" w:rsidRDefault="00915F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89542A7" w14:textId="77777777" w:rsidR="00915FD2" w:rsidRPr="00BF5128" w:rsidRDefault="00915FD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Самостоятельная работа обучающихся</w:t>
            </w:r>
          </w:p>
          <w:p w14:paraId="0271391D" w14:textId="77777777" w:rsidR="00915FD2" w:rsidRPr="00BF5128" w:rsidRDefault="00915FD2" w:rsidP="00BF5128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BF5128">
              <w:rPr>
                <w:rFonts w:cs="Times New Roman"/>
              </w:rPr>
              <w:t xml:space="preserve">Подготовить доклад о революциях </w:t>
            </w:r>
            <w:r w:rsidRPr="00BF5128">
              <w:rPr>
                <w:rFonts w:cs="Times New Roman"/>
                <w:color w:val="000000"/>
                <w:shd w:val="clear" w:color="auto" w:fill="FFFFFF"/>
              </w:rPr>
              <w:t>XVIII в.</w:t>
            </w:r>
          </w:p>
          <w:p w14:paraId="2EADCA8C" w14:textId="212ACD79" w:rsidR="00F56F8D" w:rsidRPr="00BF5128" w:rsidRDefault="00F56F8D" w:rsidP="00BF5128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B4BF5B8" w14:textId="77777777" w:rsidR="00915FD2" w:rsidRPr="00BF5128" w:rsidRDefault="00915FD2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2</w:t>
            </w:r>
          </w:p>
          <w:p w14:paraId="5C403A98" w14:textId="6E1FD89A" w:rsidR="00915FD2" w:rsidRPr="00BF5128" w:rsidRDefault="00915FD2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4BBFA" w14:textId="77777777" w:rsidR="00915FD2" w:rsidRPr="00BF5128" w:rsidRDefault="00915FD2" w:rsidP="00BF5128">
            <w:pPr>
              <w:snapToGrid w:val="0"/>
              <w:rPr>
                <w:rFonts w:cs="Times New Roman"/>
              </w:rPr>
            </w:pPr>
          </w:p>
        </w:tc>
      </w:tr>
      <w:tr w:rsidR="004C7A32" w:rsidRPr="00BF5128" w14:paraId="025A694B" w14:textId="77777777" w:rsidTr="00042638">
        <w:trPr>
          <w:trHeight w:val="169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FA4FA43" w14:textId="4D01A9CA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bookmarkStart w:id="7" w:name="_Hlk93246469"/>
            <w:bookmarkStart w:id="8" w:name="_Hlk93174844"/>
            <w:r w:rsidRPr="00BF5128">
              <w:rPr>
                <w:rFonts w:cs="Times New Roman"/>
              </w:rPr>
              <w:t xml:space="preserve">Тема 4 </w:t>
            </w:r>
          </w:p>
          <w:p w14:paraId="20A2138D" w14:textId="75C24193" w:rsidR="004C7A32" w:rsidRPr="00BF5128" w:rsidRDefault="004C7A32" w:rsidP="00BF5128">
            <w:pPr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</w:rPr>
              <w:t>Россия в ХVIII веке.</w:t>
            </w:r>
            <w:bookmarkEnd w:id="7"/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D4DD58" w14:textId="77777777" w:rsidR="004C7A32" w:rsidRPr="00BF5128" w:rsidRDefault="004C7A3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3C39A1" w14:textId="369CA65F" w:rsidR="004C7A32" w:rsidRPr="00BF5128" w:rsidRDefault="004C7A32" w:rsidP="00BF5128">
            <w:pPr>
              <w:snapToGrid w:val="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10</w:t>
            </w:r>
          </w:p>
        </w:tc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B3D4D6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  <w:p w14:paraId="04C75C84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6F34EC99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5C658FB5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227BCC54" w14:textId="3F4702C6" w:rsidR="004C7A32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</w:tc>
      </w:tr>
      <w:bookmarkEnd w:id="8"/>
      <w:tr w:rsidR="004C7A32" w:rsidRPr="00BF5128" w14:paraId="6E9E4557" w14:textId="77777777" w:rsidTr="00042638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61860D41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EB75A7E" w14:textId="61A67816" w:rsidR="004C7A32" w:rsidRPr="00BF5128" w:rsidRDefault="004C7A32" w:rsidP="00BF5128">
            <w:pPr>
              <w:pStyle w:val="af4"/>
              <w:snapToGrid w:val="0"/>
              <w:rPr>
                <w:rFonts w:cs="Times New Roman"/>
                <w:lang w:val="ru-RU"/>
              </w:rPr>
            </w:pPr>
            <w:r w:rsidRPr="00BF5128">
              <w:rPr>
                <w:rFonts w:cs="Times New Roman"/>
              </w:rPr>
              <w:t xml:space="preserve">Россия в период реформ Петра I. Северная война и ее итоги. Социально-экономическая политика.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17897D" w14:textId="77777777" w:rsidR="004C7A32" w:rsidRPr="00BF5128" w:rsidRDefault="004C7A3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0241AD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</w:tr>
      <w:tr w:rsidR="004C7A32" w:rsidRPr="00BF5128" w14:paraId="0257F61E" w14:textId="77777777" w:rsidTr="00042638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8D6FCFC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AB43C6A" w14:textId="0F220AE6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Внутренняя и внешняя политика преемников Петра I (</w:t>
            </w:r>
            <w:proofErr w:type="gramStart"/>
            <w:r w:rsidRPr="00BF5128">
              <w:rPr>
                <w:rFonts w:cs="Times New Roman"/>
              </w:rPr>
              <w:t>1725 - 1762</w:t>
            </w:r>
            <w:proofErr w:type="gramEnd"/>
            <w:r w:rsidRPr="00BF5128">
              <w:rPr>
                <w:rFonts w:cs="Times New Roman"/>
              </w:rPr>
              <w:t xml:space="preserve"> гг.). Екатерина I. Петр II.  Анна Иоанновна. Елизавета Петровна. Семилетняя война. Правление Петра III.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7EABC9" w14:textId="77777777" w:rsidR="004C7A32" w:rsidRPr="00BF5128" w:rsidRDefault="004C7A3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99132D5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</w:tr>
      <w:tr w:rsidR="004C7A32" w:rsidRPr="00BF5128" w14:paraId="21E8B27D" w14:textId="77777777" w:rsidTr="00042638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3897D1F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CA8C488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"Просвещенный абсолютизм" Екатерины II и ее реформы. Восстание Емельяна Пугачева. Павел I и основные направления его политики. Культура России в середине и второй половине XVIII в. Идеи Просвещения. Барокко и классицизм.  </w:t>
            </w:r>
          </w:p>
          <w:p w14:paraId="4C91C5C9" w14:textId="2808E03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F5D9158" w14:textId="77777777" w:rsidR="004C7A32" w:rsidRPr="00BF5128" w:rsidRDefault="004C7A3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39DA5A7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</w:tr>
      <w:tr w:rsidR="004C7A32" w:rsidRPr="00BF5128" w14:paraId="2071EB67" w14:textId="77777777" w:rsidTr="00042638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7B3063D0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A7211C2" w14:textId="35C38557" w:rsidR="004C7A32" w:rsidRPr="00BF5128" w:rsidRDefault="004C7A32" w:rsidP="00BF5128">
            <w:pPr>
              <w:snapToGrid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20083B" w14:textId="457676CA" w:rsidR="004C7A32" w:rsidRPr="00BF5128" w:rsidRDefault="004C7A32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8E8A795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</w:tr>
      <w:tr w:rsidR="004C7A32" w:rsidRPr="00BF5128" w14:paraId="586CC289" w14:textId="77777777" w:rsidTr="00042638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4EC3D96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14C38E" w14:textId="02D03C8D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1.  Практическая работа №5.  </w:t>
            </w:r>
          </w:p>
          <w:p w14:paraId="76035E75" w14:textId="4A59CED7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Культурный переворот Петровского времени.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4BACD4" w14:textId="41A69C94" w:rsidR="004C7A32" w:rsidRPr="00BF5128" w:rsidRDefault="004C7A3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324ACF" w14:textId="77777777" w:rsidR="004C7A32" w:rsidRPr="00BF5128" w:rsidRDefault="004C7A32" w:rsidP="00BF5128">
            <w:pPr>
              <w:snapToGrid w:val="0"/>
              <w:rPr>
                <w:rFonts w:cs="Times New Roman"/>
                <w:b/>
              </w:rPr>
            </w:pPr>
          </w:p>
        </w:tc>
      </w:tr>
      <w:tr w:rsidR="004C7A32" w:rsidRPr="00BF5128" w14:paraId="2F50265A" w14:textId="77777777" w:rsidTr="00042638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E05610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877295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2. Практическая работа № 6</w:t>
            </w:r>
          </w:p>
          <w:p w14:paraId="6A5288E3" w14:textId="50D7A759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Значение реформ Петра I для истории России.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5A6DF0" w14:textId="7260E8B1" w:rsidR="004C7A32" w:rsidRPr="00BF5128" w:rsidRDefault="004C7A3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88B98" w14:textId="77777777" w:rsidR="004C7A32" w:rsidRPr="00BF5128" w:rsidRDefault="004C7A32" w:rsidP="00BF5128">
            <w:pPr>
              <w:snapToGrid w:val="0"/>
              <w:rPr>
                <w:rFonts w:cs="Times New Roman"/>
                <w:b/>
              </w:rPr>
            </w:pPr>
          </w:p>
        </w:tc>
      </w:tr>
      <w:tr w:rsidR="00105C73" w:rsidRPr="00BF5128" w14:paraId="01D18384" w14:textId="77777777" w:rsidTr="00042638">
        <w:trPr>
          <w:trHeight w:val="300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10AE34" w14:textId="624398B7" w:rsidR="00105C73" w:rsidRPr="00BF5128" w:rsidRDefault="00105C73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Тема 5 </w:t>
            </w:r>
          </w:p>
          <w:p w14:paraId="2898D9CA" w14:textId="3E904E3D" w:rsidR="00105C73" w:rsidRPr="00BF5128" w:rsidRDefault="00105C73" w:rsidP="00BF5128">
            <w:pPr>
              <w:rPr>
                <w:rFonts w:cs="Times New Roman"/>
                <w:color w:val="000000"/>
              </w:rPr>
            </w:pPr>
            <w:r w:rsidRPr="00BF5128">
              <w:rPr>
                <w:rFonts w:cs="Times New Roman"/>
                <w:color w:val="000000"/>
              </w:rPr>
              <w:t>Становление индустриальной цивилизации.</w:t>
            </w:r>
          </w:p>
          <w:p w14:paraId="0AE7E47E" w14:textId="77777777" w:rsidR="00105C73" w:rsidRPr="00BF5128" w:rsidRDefault="00105C73" w:rsidP="00BF5128">
            <w:pPr>
              <w:rPr>
                <w:rFonts w:cs="Times New Roman"/>
              </w:rPr>
            </w:pPr>
          </w:p>
          <w:p w14:paraId="7D355B89" w14:textId="77777777" w:rsidR="00105C73" w:rsidRPr="00BF5128" w:rsidRDefault="00105C73" w:rsidP="00BF5128">
            <w:pPr>
              <w:rPr>
                <w:rFonts w:cs="Times New Roman"/>
              </w:rPr>
            </w:pPr>
          </w:p>
          <w:p w14:paraId="03058598" w14:textId="77777777" w:rsidR="00105C73" w:rsidRPr="00BF5128" w:rsidRDefault="00105C73" w:rsidP="00BF5128">
            <w:pPr>
              <w:rPr>
                <w:rFonts w:cs="Times New Roman"/>
              </w:rPr>
            </w:pPr>
          </w:p>
          <w:p w14:paraId="05E2BE36" w14:textId="77777777" w:rsidR="00105C73" w:rsidRPr="00BF5128" w:rsidRDefault="00105C73" w:rsidP="00BF5128">
            <w:pPr>
              <w:rPr>
                <w:rFonts w:cs="Times New Roman"/>
              </w:rPr>
            </w:pPr>
          </w:p>
          <w:p w14:paraId="66A7D49D" w14:textId="77777777" w:rsidR="00105C73" w:rsidRPr="00BF5128" w:rsidRDefault="00105C73" w:rsidP="00BF5128">
            <w:pPr>
              <w:rPr>
                <w:rFonts w:cs="Times New Roman"/>
              </w:rPr>
            </w:pPr>
          </w:p>
          <w:p w14:paraId="4F94884E" w14:textId="77777777" w:rsidR="00105C73" w:rsidRPr="00BF5128" w:rsidRDefault="00105C73" w:rsidP="00BF5128">
            <w:pPr>
              <w:rPr>
                <w:rFonts w:cs="Times New Roman"/>
              </w:rPr>
            </w:pPr>
          </w:p>
          <w:p w14:paraId="103DFDDE" w14:textId="77777777" w:rsidR="00105C73" w:rsidRPr="00BF5128" w:rsidRDefault="00105C73" w:rsidP="00BF5128">
            <w:pPr>
              <w:rPr>
                <w:rFonts w:cs="Times New Roman"/>
              </w:rPr>
            </w:pPr>
          </w:p>
          <w:p w14:paraId="3540E5D8" w14:textId="77777777" w:rsidR="00105C73" w:rsidRPr="00BF5128" w:rsidRDefault="00105C73" w:rsidP="00BF5128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BE7227" w14:textId="77777777" w:rsidR="00105C73" w:rsidRPr="00BF5128" w:rsidRDefault="00105C73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2DFE1C" w14:textId="5C9E5BE3" w:rsidR="00105C73" w:rsidRPr="00BF5128" w:rsidRDefault="003C4139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2EDF365" w14:textId="77777777" w:rsidR="00105C73" w:rsidRPr="00BF5128" w:rsidRDefault="00105C73" w:rsidP="00BF5128">
            <w:pPr>
              <w:snapToGrid w:val="0"/>
              <w:rPr>
                <w:rFonts w:cs="Times New Roman"/>
              </w:rPr>
            </w:pPr>
          </w:p>
          <w:p w14:paraId="57580BD1" w14:textId="77777777" w:rsidR="00105C73" w:rsidRPr="00BF5128" w:rsidRDefault="00105C73" w:rsidP="00BF5128">
            <w:pPr>
              <w:snapToGrid w:val="0"/>
              <w:rPr>
                <w:rFonts w:cs="Times New Roman"/>
              </w:rPr>
            </w:pPr>
          </w:p>
          <w:p w14:paraId="6002F7DA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6CEB5696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1B65A404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116C464C" w14:textId="2551FA1B" w:rsidR="00105C73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</w:tc>
      </w:tr>
      <w:tr w:rsidR="00105C73" w:rsidRPr="00BF5128" w14:paraId="4311D1C6" w14:textId="77777777" w:rsidTr="00042638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AF1161" w14:textId="77777777" w:rsidR="00105C73" w:rsidRPr="00BF5128" w:rsidRDefault="00105C73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3A9973" w14:textId="2E861C83" w:rsidR="00105C73" w:rsidRPr="00BF5128" w:rsidRDefault="00105C73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Становление индустриальной цивилизации в середине XIX в. Европейские революции. Движение за реформы. Объединительные процессы в Европе и Америке в середине XIX в. Гражданская война в США.  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1D87C7" w14:textId="77777777" w:rsidR="00105C73" w:rsidRPr="00BF5128" w:rsidRDefault="00105C73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EE9D36" w14:textId="77777777" w:rsidR="00105C73" w:rsidRPr="00BF5128" w:rsidRDefault="00105C73" w:rsidP="00BF5128">
            <w:pPr>
              <w:snapToGrid w:val="0"/>
              <w:rPr>
                <w:rFonts w:cs="Times New Roman"/>
              </w:rPr>
            </w:pPr>
          </w:p>
        </w:tc>
      </w:tr>
      <w:tr w:rsidR="00105C73" w:rsidRPr="00BF5128" w14:paraId="7B6F1B67" w14:textId="77777777" w:rsidTr="00042638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A96968" w14:textId="77777777" w:rsidR="00105C73" w:rsidRPr="00BF5128" w:rsidRDefault="00105C73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3D7168" w14:textId="6A00A960" w:rsidR="00105C73" w:rsidRPr="00BF5128" w:rsidRDefault="00105C73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>Развитие капиталистических отношений и социальной структуры индустриального общества в XIX в. Движение за эмансипацию женщин. Особенности духовной жизни Нового времени. Научные открытия. Дарвин и дарвинизм.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346637" w14:textId="77777777" w:rsidR="00105C73" w:rsidRPr="00BF5128" w:rsidRDefault="00105C73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442381B" w14:textId="77777777" w:rsidR="00105C73" w:rsidRPr="00BF5128" w:rsidRDefault="00105C73" w:rsidP="00BF5128">
            <w:pPr>
              <w:snapToGrid w:val="0"/>
              <w:rPr>
                <w:rFonts w:cs="Times New Roman"/>
              </w:rPr>
            </w:pPr>
          </w:p>
        </w:tc>
      </w:tr>
      <w:tr w:rsidR="00ED3208" w:rsidRPr="00BF5128" w14:paraId="11402104" w14:textId="77777777" w:rsidTr="00042638">
        <w:trPr>
          <w:trHeight w:val="13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7FB206" w14:textId="625EBF60" w:rsidR="00ED3208" w:rsidRPr="00BF5128" w:rsidRDefault="00ED3208" w:rsidP="00BF5128">
            <w:pPr>
              <w:snapToGrid w:val="0"/>
              <w:rPr>
                <w:rFonts w:cs="Times New Roman"/>
              </w:rPr>
            </w:pPr>
            <w:bookmarkStart w:id="9" w:name="_Hlk93246966"/>
            <w:r w:rsidRPr="00BF5128">
              <w:rPr>
                <w:rFonts w:cs="Times New Roman"/>
              </w:rPr>
              <w:t>Тема 6</w:t>
            </w:r>
          </w:p>
          <w:p w14:paraId="4ADD8298" w14:textId="597F084B" w:rsidR="00ED3208" w:rsidRPr="00BF5128" w:rsidRDefault="00ED3208" w:rsidP="00BF5128">
            <w:pPr>
              <w:rPr>
                <w:rFonts w:cs="Times New Roman"/>
                <w:color w:val="000000"/>
              </w:rPr>
            </w:pPr>
            <w:r w:rsidRPr="00BF5128">
              <w:rPr>
                <w:rFonts w:cs="Times New Roman"/>
                <w:color w:val="000000"/>
              </w:rPr>
              <w:lastRenderedPageBreak/>
              <w:t>Россия в Х</w:t>
            </w:r>
            <w:r w:rsidRPr="00BF5128">
              <w:rPr>
                <w:rFonts w:cs="Times New Roman"/>
                <w:color w:val="000000"/>
                <w:lang w:val="en-US"/>
              </w:rPr>
              <w:t>I</w:t>
            </w:r>
            <w:r w:rsidRPr="00BF5128">
              <w:rPr>
                <w:rFonts w:cs="Times New Roman"/>
                <w:color w:val="000000"/>
              </w:rPr>
              <w:t>Х веке</w:t>
            </w:r>
            <w:bookmarkEnd w:id="9"/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E7E925" w14:textId="77777777" w:rsidR="00ED3208" w:rsidRPr="00BF5128" w:rsidRDefault="00ED3208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807D0" w14:textId="29B0F765" w:rsidR="00ED3208" w:rsidRPr="00BF5128" w:rsidRDefault="00042638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21</w:t>
            </w:r>
          </w:p>
        </w:tc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A16E22C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  <w:p w14:paraId="4A2AD901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lastRenderedPageBreak/>
              <w:t>ЛР 4, 5, 7, 8</w:t>
            </w:r>
          </w:p>
          <w:p w14:paraId="68D3D460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21875EFD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0D806219" w14:textId="6153C9E7" w:rsidR="00ED3208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</w:tc>
      </w:tr>
      <w:tr w:rsidR="00ED3208" w:rsidRPr="00BF5128" w14:paraId="6C22D2B8" w14:textId="77777777" w:rsidTr="00042638">
        <w:trPr>
          <w:trHeight w:val="78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3F5850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D2BE84D" w14:textId="1AFEAD03" w:rsidR="00ED3208" w:rsidRPr="00BF5128" w:rsidRDefault="00ED3208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Cs/>
              </w:rPr>
              <w:t xml:space="preserve">Россия в первой половине XIX столетия: территория, население, колонизация. Власть и реформы. </w:t>
            </w:r>
            <w:proofErr w:type="gramStart"/>
            <w:r w:rsidRPr="00BF5128">
              <w:rPr>
                <w:rFonts w:cs="Times New Roman"/>
                <w:bCs/>
              </w:rPr>
              <w:t>М.М.</w:t>
            </w:r>
            <w:proofErr w:type="gramEnd"/>
            <w:r w:rsidRPr="00BF5128">
              <w:rPr>
                <w:rFonts w:cs="Times New Roman"/>
                <w:bCs/>
              </w:rPr>
              <w:t xml:space="preserve"> Сперанский и Н.М. Карамзин. Декабристы. </w:t>
            </w:r>
            <w:proofErr w:type="gramStart"/>
            <w:r w:rsidRPr="00BF5128">
              <w:rPr>
                <w:rFonts w:cs="Times New Roman"/>
                <w:bCs/>
              </w:rPr>
              <w:t>А.А.</w:t>
            </w:r>
            <w:proofErr w:type="gramEnd"/>
            <w:r w:rsidRPr="00BF5128">
              <w:rPr>
                <w:rFonts w:cs="Times New Roman"/>
                <w:bCs/>
              </w:rPr>
              <w:t xml:space="preserve"> Аракчеев и военные поселения.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7BB9C0" w14:textId="77777777" w:rsidR="00ED3208" w:rsidRPr="00BF5128" w:rsidRDefault="00ED3208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D91C441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</w:tr>
      <w:tr w:rsidR="00ED3208" w:rsidRPr="00BF5128" w14:paraId="35DF2987" w14:textId="77777777" w:rsidTr="00042638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FAC645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5950E6C" w14:textId="374016F2" w:rsidR="00ED3208" w:rsidRPr="00BF5128" w:rsidRDefault="00ED3208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Cs/>
              </w:rPr>
              <w:t>Внешняя политика Александра I.  Отечественная война 1812 г. Европа после Наполеона. "Священный союз".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2571869" w14:textId="77777777" w:rsidR="00ED3208" w:rsidRPr="00BF5128" w:rsidRDefault="00ED3208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2501915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</w:tr>
      <w:tr w:rsidR="00ED3208" w:rsidRPr="00BF5128" w14:paraId="21D420A2" w14:textId="77777777" w:rsidTr="00042638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CE1485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9F62243" w14:textId="30BD0700" w:rsidR="00ED3208" w:rsidRPr="00BF5128" w:rsidRDefault="00ED3208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Cs/>
              </w:rPr>
              <w:t>Внутренняя и внешняя политика Николая I. Консерватизм. Роль бюрократии. Кавказская война. Борьба с Ираном. Крымская война и крах "Венской системы".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8D3D0E" w14:textId="7B816D20" w:rsidR="00ED3208" w:rsidRPr="00BF5128" w:rsidRDefault="009E339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F6C1E52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</w:tr>
      <w:tr w:rsidR="00ED3208" w:rsidRPr="00BF5128" w14:paraId="320D1D26" w14:textId="77777777" w:rsidTr="00042638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F4AF9B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301B577" w14:textId="5EC2509B" w:rsidR="00ED3208" w:rsidRPr="00BF5128" w:rsidRDefault="00ED3208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Cs/>
              </w:rPr>
              <w:t>Культура России первой половины XIX в. Философия, литература, наука, политические идеалы. Славянофилы и западники.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9B35C6" w14:textId="5B9A8060" w:rsidR="00ED3208" w:rsidRPr="00BF5128" w:rsidRDefault="009E339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46AD8D5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</w:tr>
      <w:tr w:rsidR="00ED3208" w:rsidRPr="00BF5128" w14:paraId="598179F4" w14:textId="77777777" w:rsidTr="00042638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8D7CDB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4FB85A5" w14:textId="5F9B40B2" w:rsidR="00ED3208" w:rsidRPr="00BF5128" w:rsidRDefault="00ED3208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Cs/>
              </w:rPr>
              <w:t>Россия в эпоху великих реформ Александра II. Отмена крепостного права. Нигилисты. "Народная воля". Цареубийство 1 марта 1881 года и его последствия.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42EB9A" w14:textId="2F445013" w:rsidR="00ED3208" w:rsidRPr="00BF5128" w:rsidRDefault="009E339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255328F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</w:tr>
      <w:tr w:rsidR="00ED3208" w:rsidRPr="00BF5128" w14:paraId="0ADC9D8C" w14:textId="77777777" w:rsidTr="00042638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AAE5E5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842409B" w14:textId="620DC634" w:rsidR="00ED3208" w:rsidRPr="00BF5128" w:rsidRDefault="00ED3208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Cs/>
              </w:rPr>
              <w:t xml:space="preserve">Пореформенная Россия. Общество и государство. Ограничение реформ. Консервативный курс Александра III. Россия в системе международных отношений второй половины XIX в. Русско-турецкая война </w:t>
            </w:r>
            <w:proofErr w:type="gramStart"/>
            <w:r w:rsidRPr="00BF5128">
              <w:rPr>
                <w:rFonts w:cs="Times New Roman"/>
                <w:bCs/>
              </w:rPr>
              <w:t>1877-1878</w:t>
            </w:r>
            <w:proofErr w:type="gramEnd"/>
            <w:r w:rsidRPr="00BF5128">
              <w:rPr>
                <w:rFonts w:cs="Times New Roman"/>
                <w:bCs/>
              </w:rPr>
              <w:t xml:space="preserve"> гг.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B55FEA" w14:textId="6AC0AEA9" w:rsidR="00ED3208" w:rsidRPr="00BF5128" w:rsidRDefault="009E339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92D532C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</w:tr>
      <w:tr w:rsidR="00ED3208" w:rsidRPr="00BF5128" w14:paraId="2F64E6F4" w14:textId="77777777" w:rsidTr="00042638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94C02D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79950D" w14:textId="77777777" w:rsidR="00ED3208" w:rsidRPr="00BF5128" w:rsidRDefault="00ED3208" w:rsidP="00BF5128">
            <w:pPr>
              <w:snapToGrid w:val="0"/>
              <w:rPr>
                <w:rFonts w:cs="Times New Roman"/>
                <w:bCs/>
              </w:rPr>
            </w:pPr>
            <w:r w:rsidRPr="00BF5128">
              <w:rPr>
                <w:rFonts w:cs="Times New Roman"/>
                <w:bCs/>
              </w:rPr>
              <w:t>Культура России второй половины XIX в.: образование, наука, литература, музыка, живопись, архитектура, театр. Повседневная жизнь населения России в XIX в. Дворянство, духовенство, крестьянство.</w:t>
            </w:r>
          </w:p>
          <w:p w14:paraId="019D60A8" w14:textId="6457FD98" w:rsidR="00ED3208" w:rsidRPr="00BF5128" w:rsidRDefault="00ED3208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D91CC80" w14:textId="7CF9675A" w:rsidR="00ED3208" w:rsidRPr="00BF5128" w:rsidRDefault="009E339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D5EF835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</w:tc>
      </w:tr>
      <w:tr w:rsidR="00896D0D" w:rsidRPr="00BF5128" w14:paraId="35485BB9" w14:textId="77777777" w:rsidTr="00042638">
        <w:trPr>
          <w:trHeight w:val="3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AFD154" w14:textId="77777777" w:rsidR="00896D0D" w:rsidRPr="00BF5128" w:rsidRDefault="00896D0D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AFE35F2" w14:textId="737E0432" w:rsidR="00896D0D" w:rsidRPr="00BF5128" w:rsidRDefault="00896D0D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841C1" w14:textId="75EE4D07" w:rsidR="00896D0D" w:rsidRPr="00BF5128" w:rsidRDefault="00042638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BAF75D6" w14:textId="77777777" w:rsidR="00896D0D" w:rsidRPr="00BF5128" w:rsidRDefault="00896D0D" w:rsidP="00BF5128">
            <w:pPr>
              <w:snapToGrid w:val="0"/>
              <w:rPr>
                <w:rFonts w:cs="Times New Roman"/>
              </w:rPr>
            </w:pPr>
          </w:p>
        </w:tc>
      </w:tr>
      <w:tr w:rsidR="00896D0D" w:rsidRPr="00BF5128" w14:paraId="7DF42729" w14:textId="77777777" w:rsidTr="00042638">
        <w:trPr>
          <w:trHeight w:val="5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FB6D17" w14:textId="77777777" w:rsidR="00896D0D" w:rsidRPr="00BF5128" w:rsidRDefault="00896D0D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ADBC34D" w14:textId="77777777" w:rsidR="00896D0D" w:rsidRPr="00BF5128" w:rsidRDefault="00896D0D" w:rsidP="00BF5128">
            <w:pPr>
              <w:snapToGrid w:val="0"/>
              <w:rPr>
                <w:rFonts w:cs="Times New Roman"/>
                <w:bCs/>
              </w:rPr>
            </w:pPr>
            <w:r w:rsidRPr="00BF5128">
              <w:rPr>
                <w:rFonts w:cs="Times New Roman"/>
                <w:bCs/>
              </w:rPr>
              <w:t xml:space="preserve">1.  Практическая работа №7. </w:t>
            </w:r>
          </w:p>
          <w:p w14:paraId="5594FE37" w14:textId="58F2F870" w:rsidR="00896D0D" w:rsidRPr="00BF5128" w:rsidRDefault="00896D0D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Cs/>
              </w:rPr>
              <w:t xml:space="preserve">Культура России XIX в. Народное творчество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95C2C" w14:textId="3C8B3FEB" w:rsidR="00896D0D" w:rsidRPr="00BF5128" w:rsidRDefault="00042638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</w:rPr>
              <w:t>4</w:t>
            </w: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681D5CE" w14:textId="77777777" w:rsidR="00896D0D" w:rsidRPr="00BF5128" w:rsidRDefault="00896D0D" w:rsidP="00BF5128">
            <w:pPr>
              <w:snapToGrid w:val="0"/>
              <w:rPr>
                <w:rFonts w:cs="Times New Roman"/>
              </w:rPr>
            </w:pPr>
          </w:p>
        </w:tc>
      </w:tr>
      <w:tr w:rsidR="00915FD2" w:rsidRPr="00BF5128" w14:paraId="5C9BCD77" w14:textId="77777777" w:rsidTr="00042638">
        <w:trPr>
          <w:trHeight w:val="5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48E3ED" w14:textId="77777777" w:rsidR="00915FD2" w:rsidRPr="00BF5128" w:rsidRDefault="00915F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E3D2C90" w14:textId="77777777" w:rsidR="00915FD2" w:rsidRPr="00BF5128" w:rsidRDefault="00915FD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 xml:space="preserve">Самостоятельная работа обучающихся: </w:t>
            </w:r>
          </w:p>
          <w:p w14:paraId="005CEAAC" w14:textId="4BE35C4A" w:rsidR="00915FD2" w:rsidRPr="00BF5128" w:rsidRDefault="00915FD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</w:rPr>
              <w:t>Подготовить доклад о культуре России 19 века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3675C" w14:textId="7953C0FC" w:rsidR="00915FD2" w:rsidRPr="00BF5128" w:rsidRDefault="00915FD2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1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2C0E19B" w14:textId="77777777" w:rsidR="00915FD2" w:rsidRPr="00BF5128" w:rsidRDefault="00915FD2" w:rsidP="00BF5128">
            <w:pPr>
              <w:snapToGrid w:val="0"/>
              <w:rPr>
                <w:rFonts w:cs="Times New Roman"/>
              </w:rPr>
            </w:pPr>
          </w:p>
        </w:tc>
      </w:tr>
      <w:tr w:rsidR="00ED3208" w:rsidRPr="00BF5128" w14:paraId="228359A7" w14:textId="77777777" w:rsidTr="00042638">
        <w:trPr>
          <w:trHeight w:val="199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1530C3" w14:textId="32947BDC" w:rsidR="00ED3208" w:rsidRPr="00BF5128" w:rsidRDefault="00ED3208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Тема </w:t>
            </w:r>
            <w:r w:rsidR="008330D2" w:rsidRPr="00BF5128">
              <w:rPr>
                <w:rFonts w:cs="Times New Roman"/>
              </w:rPr>
              <w:t>7</w:t>
            </w:r>
            <w:r w:rsidRPr="00BF5128">
              <w:rPr>
                <w:rFonts w:cs="Times New Roman"/>
              </w:rPr>
              <w:t xml:space="preserve"> </w:t>
            </w:r>
          </w:p>
          <w:p w14:paraId="7BFC763D" w14:textId="121562C1" w:rsidR="00ED3208" w:rsidRPr="00BF5128" w:rsidRDefault="008330D2" w:rsidP="00BF5128">
            <w:pPr>
              <w:rPr>
                <w:rFonts w:cs="Times New Roman"/>
                <w:color w:val="000000"/>
              </w:rPr>
            </w:pPr>
            <w:r w:rsidRPr="00BF5128">
              <w:rPr>
                <w:rFonts w:cs="Times New Roman"/>
                <w:color w:val="000000"/>
              </w:rPr>
              <w:t>От новой истории к новейшей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50F45A" w14:textId="77777777" w:rsidR="00ED3208" w:rsidRPr="00BF5128" w:rsidRDefault="00ED3208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BAF3A3" w14:textId="79804BCC" w:rsidR="00ED3208" w:rsidRPr="00BF5128" w:rsidRDefault="009E3392" w:rsidP="00BF5128">
            <w:pPr>
              <w:snapToGrid w:val="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8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463E5" w14:textId="77777777" w:rsidR="00ED3208" w:rsidRPr="00BF5128" w:rsidRDefault="00ED3208" w:rsidP="00BF5128">
            <w:pPr>
              <w:snapToGrid w:val="0"/>
              <w:rPr>
                <w:rFonts w:cs="Times New Roman"/>
              </w:rPr>
            </w:pPr>
          </w:p>
          <w:p w14:paraId="47A40918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7AFDA62C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6FDCD89F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4221B757" w14:textId="066F4885" w:rsidR="00ED3208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</w:tc>
      </w:tr>
      <w:tr w:rsidR="008330D2" w:rsidRPr="00BF5128" w14:paraId="54416288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13155D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B276562" w14:textId="31E5E2BA" w:rsidR="008330D2" w:rsidRPr="00BF5128" w:rsidRDefault="008330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Cs/>
              </w:rPr>
              <w:t xml:space="preserve">Международные отношения в начале XX в. Русско-японская война. Научно-технический прогресс. Становление российского парламентаризма. Революция в России </w:t>
            </w:r>
            <w:proofErr w:type="gramStart"/>
            <w:r w:rsidRPr="00BF5128">
              <w:rPr>
                <w:rFonts w:cs="Times New Roman"/>
                <w:bCs/>
              </w:rPr>
              <w:t>1905-1907</w:t>
            </w:r>
            <w:proofErr w:type="gramEnd"/>
            <w:r w:rsidRPr="00BF5128">
              <w:rPr>
                <w:rFonts w:cs="Times New Roman"/>
                <w:bCs/>
              </w:rPr>
              <w:t xml:space="preserve"> гг. С.Ю. Витте и П.А. Столыпин.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6916DB" w14:textId="77777777" w:rsidR="008330D2" w:rsidRPr="00BF5128" w:rsidRDefault="008330D2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E7027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</w:tr>
      <w:tr w:rsidR="008330D2" w:rsidRPr="00BF5128" w14:paraId="606EFE7E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6DE2F4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1A8ABE4" w14:textId="5B37D368" w:rsidR="008330D2" w:rsidRPr="00BF5128" w:rsidRDefault="008330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Cs/>
              </w:rPr>
              <w:t>Первая мировая война: причины, ход, результаты. Россия в Первой мировой войне. Армия и общество.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73067" w14:textId="77777777" w:rsidR="008330D2" w:rsidRPr="00BF5128" w:rsidRDefault="008330D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8D2E2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</w:tr>
      <w:tr w:rsidR="008330D2" w:rsidRPr="00BF5128" w14:paraId="29FBB76C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26122D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14B5BF8" w14:textId="77777777" w:rsidR="001F4264" w:rsidRPr="00BF5128" w:rsidRDefault="008330D2" w:rsidP="00BF5128">
            <w:pPr>
              <w:snapToGrid w:val="0"/>
              <w:rPr>
                <w:rFonts w:cs="Times New Roman"/>
                <w:bCs/>
              </w:rPr>
            </w:pPr>
            <w:r w:rsidRPr="00BF5128">
              <w:rPr>
                <w:rFonts w:cs="Times New Roman"/>
                <w:bCs/>
              </w:rPr>
              <w:t xml:space="preserve">Февральская революция в России. Временное правительство. Приход большевиков к власти в России в октябре </w:t>
            </w:r>
            <w:r w:rsidRPr="00BF5128">
              <w:rPr>
                <w:rFonts w:cs="Times New Roman"/>
                <w:bCs/>
              </w:rPr>
              <w:lastRenderedPageBreak/>
              <w:t xml:space="preserve">1917 г. Конституция 1918 г. Террор. "Военный коммунизм". Гражданская война. Российская эмиграция.    </w:t>
            </w:r>
          </w:p>
          <w:p w14:paraId="5893F920" w14:textId="77505EA2" w:rsidR="008330D2" w:rsidRPr="00BF5128" w:rsidRDefault="001F4264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C923FB" w14:textId="77777777" w:rsidR="008330D2" w:rsidRPr="00BF5128" w:rsidRDefault="008330D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lastRenderedPageBreak/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6287B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</w:tr>
      <w:tr w:rsidR="008330D2" w:rsidRPr="00BF5128" w14:paraId="2BE0DB67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B881AD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53A2B7" w14:textId="29A9C937" w:rsidR="008330D2" w:rsidRPr="00BF5128" w:rsidRDefault="008330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960A4B" w14:textId="77777777" w:rsidR="008330D2" w:rsidRPr="00BF5128" w:rsidRDefault="008330D2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5A17B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</w:tr>
      <w:tr w:rsidR="008330D2" w:rsidRPr="00BF5128" w14:paraId="30447F02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4DD1A9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205B45" w14:textId="1A5A7706" w:rsidR="00915FD2" w:rsidRPr="00BF5128" w:rsidRDefault="00915FD2" w:rsidP="00BF5128">
            <w:pPr>
              <w:snapToGrid w:val="0"/>
              <w:rPr>
                <w:rFonts w:cs="Times New Roman"/>
                <w:bCs/>
              </w:rPr>
            </w:pPr>
            <w:r w:rsidRPr="00BF5128">
              <w:rPr>
                <w:rFonts w:cs="Times New Roman"/>
                <w:bCs/>
              </w:rPr>
              <w:t>1.  Практическая работа №</w:t>
            </w:r>
            <w:r w:rsidR="00896D0D" w:rsidRPr="00BF5128">
              <w:rPr>
                <w:rFonts w:cs="Times New Roman"/>
                <w:bCs/>
              </w:rPr>
              <w:t>8</w:t>
            </w:r>
            <w:r w:rsidRPr="00BF5128">
              <w:rPr>
                <w:rFonts w:cs="Times New Roman"/>
                <w:bCs/>
              </w:rPr>
              <w:t xml:space="preserve">. </w:t>
            </w:r>
          </w:p>
          <w:p w14:paraId="12A5AC78" w14:textId="405A2D53" w:rsidR="008330D2" w:rsidRPr="00BF5128" w:rsidRDefault="008330D2" w:rsidP="00BF5128">
            <w:pPr>
              <w:snapToGrid w:val="0"/>
              <w:rPr>
                <w:rFonts w:cs="Times New Roman"/>
                <w:b/>
                <w:i/>
              </w:rPr>
            </w:pPr>
            <w:r w:rsidRPr="00BF5128">
              <w:rPr>
                <w:rFonts w:cs="Times New Roman"/>
                <w:bCs/>
              </w:rPr>
              <w:t xml:space="preserve">Россия между двумя революциями </w:t>
            </w:r>
            <w:proofErr w:type="gramStart"/>
            <w:r w:rsidRPr="00BF5128">
              <w:rPr>
                <w:rFonts w:cs="Times New Roman"/>
                <w:bCs/>
              </w:rPr>
              <w:t>1905-1917</w:t>
            </w:r>
            <w:proofErr w:type="gramEnd"/>
            <w:r w:rsidRPr="00BF5128">
              <w:rPr>
                <w:rFonts w:cs="Times New Roman"/>
                <w:bCs/>
              </w:rPr>
              <w:t xml:space="preserve"> гг.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D632C9" w14:textId="77777777" w:rsidR="008330D2" w:rsidRPr="00BF5128" w:rsidRDefault="008330D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674164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</w:tr>
      <w:tr w:rsidR="008330D2" w:rsidRPr="00BF5128" w14:paraId="76C65701" w14:textId="77777777" w:rsidTr="00042638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5EA9C5" w14:textId="66CBFEC6" w:rsidR="008330D2" w:rsidRPr="00BF5128" w:rsidRDefault="008330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Тема 8 </w:t>
            </w:r>
          </w:p>
          <w:p w14:paraId="43A3BDD0" w14:textId="34EA2541" w:rsidR="008330D2" w:rsidRPr="00BF5128" w:rsidRDefault="008330D2" w:rsidP="00BF5128">
            <w:pPr>
              <w:rPr>
                <w:rFonts w:cs="Times New Roman"/>
                <w:color w:val="000000"/>
              </w:rPr>
            </w:pPr>
            <w:r w:rsidRPr="00BF5128">
              <w:rPr>
                <w:rFonts w:cs="Times New Roman"/>
                <w:color w:val="000000"/>
              </w:rPr>
              <w:t>Между мировыми войнами.</w:t>
            </w: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B5A6D5" w14:textId="77777777" w:rsidR="008330D2" w:rsidRPr="00BF5128" w:rsidRDefault="008330D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CE2428" w14:textId="4579B66D" w:rsidR="008330D2" w:rsidRPr="00BF5128" w:rsidRDefault="009E3392" w:rsidP="00BF5128">
            <w:pPr>
              <w:snapToGrid w:val="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6</w:t>
            </w:r>
          </w:p>
        </w:tc>
        <w:tc>
          <w:tcPr>
            <w:tcW w:w="178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D5EF7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  <w:p w14:paraId="3DF165B5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70D7AFFC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1D875195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394DBFDD" w14:textId="6B517E58" w:rsidR="008330D2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</w:tc>
      </w:tr>
      <w:tr w:rsidR="008330D2" w:rsidRPr="00BF5128" w14:paraId="79321833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04AA6A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0A7175" w14:textId="57D1A119" w:rsidR="008330D2" w:rsidRPr="00BF5128" w:rsidRDefault="008330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Страны Европы и Запад в 20-30-е годы XX в. Возникновение фашизма. Мировой экономический кризис и Великая депрессия. Народы Азии, Африки и Латинской Америки в первой половине XX в. 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AF843F" w14:textId="77777777" w:rsidR="008330D2" w:rsidRPr="00BF5128" w:rsidRDefault="008330D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150B5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</w:tr>
      <w:tr w:rsidR="008330D2" w:rsidRPr="00BF5128" w14:paraId="163BBDAF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D764AD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DF5FA" w14:textId="3C785933" w:rsidR="008330D2" w:rsidRPr="00BF5128" w:rsidRDefault="008330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>Международные отношения в 20-30-е годы XX в. Лига Наций. СССР как новый фактор мировой политики. Пакт Молотова-Риббентропа.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1222FA" w14:textId="77777777" w:rsidR="008330D2" w:rsidRPr="00BF5128" w:rsidRDefault="008330D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D4C2A2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</w:tr>
      <w:tr w:rsidR="008330D2" w:rsidRPr="00BF5128" w14:paraId="6D3FE2EA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E8ADBB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55D9987" w14:textId="3922BB6C" w:rsidR="008330D2" w:rsidRPr="00BF5128" w:rsidRDefault="008330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Строительство социализма в СССР. НЭП. Культ личности Сталина. Советская культура. Индустриализация. Коллективизация. Массовые репрессии в СССР в конце 30-х гг. Внешняя политика СССР в 20-30-е годы. Советско-финляндская война. Присоединение Прибалтики, Бессарабии, Западной Украины и Западной Белоруссии.    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D7AB89" w14:textId="77777777" w:rsidR="008330D2" w:rsidRPr="00BF5128" w:rsidRDefault="008330D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C51EE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</w:tc>
      </w:tr>
      <w:tr w:rsidR="008330D2" w:rsidRPr="00BF5128" w14:paraId="49C4D8D9" w14:textId="77777777" w:rsidTr="00042638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2A9AD9" w14:textId="77777777" w:rsidR="00071374" w:rsidRPr="00BF5128" w:rsidRDefault="008330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Тема 9 </w:t>
            </w:r>
          </w:p>
          <w:p w14:paraId="56C7E08D" w14:textId="6FCA9E5F" w:rsidR="008330D2" w:rsidRPr="00BF5128" w:rsidRDefault="00071374" w:rsidP="00BF5128">
            <w:pPr>
              <w:snapToGrid w:val="0"/>
              <w:rPr>
                <w:rFonts w:cs="Times New Roman"/>
                <w:color w:val="000000"/>
              </w:rPr>
            </w:pPr>
            <w:r w:rsidRPr="00BF5128">
              <w:rPr>
                <w:rFonts w:cs="Times New Roman"/>
                <w:color w:val="000000"/>
              </w:rPr>
              <w:t>Вторая мировая война.</w:t>
            </w: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FE6EFE" w14:textId="77777777" w:rsidR="008330D2" w:rsidRPr="00BF5128" w:rsidRDefault="008330D2" w:rsidP="00BF5128">
            <w:pPr>
              <w:snapToGrid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F4E415" w14:textId="26D76AF1" w:rsidR="008330D2" w:rsidRPr="00BF5128" w:rsidRDefault="007644F9" w:rsidP="00BF5128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BF5128">
              <w:rPr>
                <w:rFonts w:eastAsia="Calibri" w:cs="Times New Roman"/>
                <w:b/>
                <w:bCs/>
              </w:rPr>
              <w:t>1</w:t>
            </w:r>
            <w:r w:rsidR="00042638" w:rsidRPr="00BF5128">
              <w:rPr>
                <w:rFonts w:eastAsia="Calibri" w:cs="Times New Roman"/>
                <w:b/>
                <w:bCs/>
              </w:rPr>
              <w:t>7</w:t>
            </w:r>
          </w:p>
        </w:tc>
        <w:tc>
          <w:tcPr>
            <w:tcW w:w="178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48399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  <w:p w14:paraId="59E075A6" w14:textId="77777777" w:rsidR="008330D2" w:rsidRPr="00BF5128" w:rsidRDefault="008330D2" w:rsidP="00BF5128">
            <w:pPr>
              <w:snapToGrid w:val="0"/>
              <w:rPr>
                <w:rFonts w:cs="Times New Roman"/>
              </w:rPr>
            </w:pPr>
          </w:p>
          <w:p w14:paraId="42464F5C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1E5F54FD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4A4C3C36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68DEE35A" w14:textId="69AEB656" w:rsidR="008330D2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</w:tc>
      </w:tr>
      <w:tr w:rsidR="00071374" w:rsidRPr="00BF5128" w14:paraId="5FEE4FB5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BFDEEA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ED787EF" w14:textId="72D731E8" w:rsidR="00071374" w:rsidRPr="00BF5128" w:rsidRDefault="00071374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Вторая мировая война: причины, ход, значение. Блицкриг Вермахта. Вступление в войну СССР.  Антигитлеровская коалиция. Ленд-Лиз. Военные действия на Тихом и Атлантическом океанах, в Африке и Азии. "Второй фронт" в Европе.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8695E5" w14:textId="4E2E0BAA" w:rsidR="00071374" w:rsidRPr="00BF5128" w:rsidRDefault="007644F9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4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314344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</w:tr>
      <w:tr w:rsidR="00071374" w:rsidRPr="00BF5128" w14:paraId="051622F6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74C1F2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E415009" w14:textId="3F1C4223" w:rsidR="00071374" w:rsidRPr="00BF5128" w:rsidRDefault="00071374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СССР в годы Великой Отечественной войны. Партизанское движение. Роль советского тыла. Управление экономикой в военное время.  Значение и цена победы в Великой Отечественной войне.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A82B0E" w14:textId="3DDB46ED" w:rsidR="00071374" w:rsidRPr="00BF5128" w:rsidRDefault="007644F9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4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8A45C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</w:tr>
      <w:tr w:rsidR="00071374" w:rsidRPr="00BF5128" w14:paraId="51CB7E63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47DA0F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854F1D" w14:textId="65F7289C" w:rsidR="00071374" w:rsidRPr="00BF5128" w:rsidRDefault="00071374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38C0F5" w14:textId="3F1415EC" w:rsidR="00071374" w:rsidRPr="00BF5128" w:rsidRDefault="00042638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4F6467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</w:tr>
      <w:tr w:rsidR="00071374" w:rsidRPr="00BF5128" w14:paraId="3EA155A7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BC73EF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92CA2E" w14:textId="7A0CC5BE" w:rsidR="004C7A32" w:rsidRPr="00BF5128" w:rsidRDefault="00915F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1.  Практическая работа №</w:t>
            </w:r>
            <w:r w:rsidR="00896D0D" w:rsidRPr="00BF5128">
              <w:rPr>
                <w:rFonts w:cs="Times New Roman"/>
              </w:rPr>
              <w:t xml:space="preserve"> 9</w:t>
            </w:r>
            <w:r w:rsidRPr="00BF5128">
              <w:rPr>
                <w:rFonts w:cs="Times New Roman"/>
              </w:rPr>
              <w:t xml:space="preserve">.    </w:t>
            </w:r>
          </w:p>
          <w:p w14:paraId="06B854BF" w14:textId="3A2215B4" w:rsidR="00071374" w:rsidRPr="00BF5128" w:rsidRDefault="00896D0D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Решающая роль СССР в разгроме нацизма.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97CA59" w14:textId="4716F8E3" w:rsidR="00071374" w:rsidRPr="00BF5128" w:rsidRDefault="00042638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4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3AA38E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</w:tr>
      <w:tr w:rsidR="00896D0D" w:rsidRPr="00BF5128" w14:paraId="69EEF8D6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ABF00D" w14:textId="77777777" w:rsidR="00896D0D" w:rsidRPr="00BF5128" w:rsidRDefault="00896D0D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8E7D27" w14:textId="1E74988B" w:rsidR="00896D0D" w:rsidRPr="00BF5128" w:rsidRDefault="00896D0D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2. Практическая работа № 10 </w:t>
            </w:r>
          </w:p>
          <w:p w14:paraId="322515E3" w14:textId="0C63ED9B" w:rsidR="00896D0D" w:rsidRPr="00BF5128" w:rsidRDefault="00896D0D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Итоги и последствия двух мировых войн.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C58659" w14:textId="48A75DD3" w:rsidR="00896D0D" w:rsidRPr="00BF5128" w:rsidRDefault="00896D0D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BFD8DA" w14:textId="77777777" w:rsidR="00896D0D" w:rsidRPr="00BF5128" w:rsidRDefault="00896D0D" w:rsidP="00BF5128">
            <w:pPr>
              <w:snapToGrid w:val="0"/>
              <w:rPr>
                <w:rFonts w:cs="Times New Roman"/>
              </w:rPr>
            </w:pPr>
          </w:p>
        </w:tc>
      </w:tr>
      <w:tr w:rsidR="00915FD2" w:rsidRPr="00BF5128" w14:paraId="25F93261" w14:textId="77777777" w:rsidTr="00042638">
        <w:trPr>
          <w:trHeight w:val="68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5FC40E" w14:textId="77777777" w:rsidR="00915FD2" w:rsidRPr="00BF5128" w:rsidRDefault="00915FD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E8E4FC5" w14:textId="77777777" w:rsidR="00915FD2" w:rsidRPr="00BF5128" w:rsidRDefault="00915F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b/>
              </w:rPr>
              <w:t>Самостоятельная работа обучающихся:</w:t>
            </w:r>
          </w:p>
          <w:p w14:paraId="4AF12580" w14:textId="2496FBDB" w:rsidR="00915FD2" w:rsidRPr="00BF5128" w:rsidRDefault="00915FD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Подготовить доклад о роли СССР во Второй мировой войне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038863B" w14:textId="1D8DE021" w:rsidR="00915FD2" w:rsidRPr="00BF5128" w:rsidRDefault="00915FD2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823A09" w14:textId="77777777" w:rsidR="00915FD2" w:rsidRPr="00BF5128" w:rsidRDefault="00915FD2" w:rsidP="00BF5128">
            <w:pPr>
              <w:snapToGrid w:val="0"/>
              <w:rPr>
                <w:rFonts w:cs="Times New Roman"/>
              </w:rPr>
            </w:pPr>
          </w:p>
        </w:tc>
      </w:tr>
      <w:tr w:rsidR="00071374" w:rsidRPr="00BF5128" w14:paraId="2BF48039" w14:textId="77777777" w:rsidTr="00042638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1EA443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Тема 10 </w:t>
            </w:r>
          </w:p>
          <w:p w14:paraId="2E21A10B" w14:textId="6CC7B95A" w:rsidR="00071374" w:rsidRPr="00BF5128" w:rsidRDefault="00071374" w:rsidP="00BF5128">
            <w:pPr>
              <w:snapToGrid w:val="0"/>
              <w:rPr>
                <w:rFonts w:cs="Times New Roman"/>
                <w:color w:val="000000"/>
              </w:rPr>
            </w:pPr>
            <w:r w:rsidRPr="00BF5128">
              <w:rPr>
                <w:rFonts w:cs="Times New Roman"/>
                <w:color w:val="000000"/>
              </w:rPr>
              <w:t>Мир во второй половине XX века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2BF890" w14:textId="77777777" w:rsidR="00071374" w:rsidRPr="00BF5128" w:rsidRDefault="00071374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EB96C9" w14:textId="1AD4FF9F" w:rsidR="00071374" w:rsidRPr="00BF5128" w:rsidRDefault="009E3392" w:rsidP="00BF5128">
            <w:pPr>
              <w:snapToGrid w:val="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6</w:t>
            </w:r>
          </w:p>
        </w:tc>
        <w:tc>
          <w:tcPr>
            <w:tcW w:w="178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106321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54B7939F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21A7222A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29047B22" w14:textId="23D67236" w:rsidR="00071374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</w:tc>
      </w:tr>
      <w:tr w:rsidR="00071374" w:rsidRPr="00BF5128" w14:paraId="45C02C89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E7DF60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3714975" w14:textId="0377026E" w:rsidR="00071374" w:rsidRPr="00BF5128" w:rsidRDefault="00071374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Мир во второй половине XX в. "Холодная война". Гонка вооружений и локальные конфликты. Распад колониальной системы.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1BD057" w14:textId="77777777" w:rsidR="00071374" w:rsidRPr="00BF5128" w:rsidRDefault="00071374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47458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</w:tr>
      <w:tr w:rsidR="00071374" w:rsidRPr="00BF5128" w14:paraId="74D1F03B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795211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14E4F42" w14:textId="5DE9B05B" w:rsidR="00071374" w:rsidRPr="00BF5128" w:rsidRDefault="00071374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Научно-технический прогресс во второй </w:t>
            </w:r>
            <w:r w:rsidRPr="00BF5128">
              <w:rPr>
                <w:rFonts w:cs="Times New Roman"/>
              </w:rPr>
              <w:lastRenderedPageBreak/>
              <w:t>половине XX в. Индустрия и природа. Компьютер. Современные биотехнологии. Дегуманизация искусства.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438533" w14:textId="77777777" w:rsidR="00071374" w:rsidRPr="00BF5128" w:rsidRDefault="00071374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lastRenderedPageBreak/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59B06B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</w:tr>
      <w:tr w:rsidR="00071374" w:rsidRPr="00BF5128" w14:paraId="7F5DD034" w14:textId="77777777" w:rsidTr="00042638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F9EEE9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4F34A3" w14:textId="78A9A24E" w:rsidR="00071374" w:rsidRPr="00BF5128" w:rsidRDefault="00071374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Страны Азии, Африки и Латинской Америки во второй половине XX в. Движение неприсоединения. Доктрины третьего пути.  Проблемы развивающихся стран. Социализм в Западном полушарии.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A342CE" w14:textId="77777777" w:rsidR="00071374" w:rsidRPr="00BF5128" w:rsidRDefault="00071374" w:rsidP="00BF5128">
            <w:pPr>
              <w:snapToGrid w:val="0"/>
              <w:jc w:val="center"/>
              <w:rPr>
                <w:rFonts w:eastAsia="Calibri" w:cs="Times New Roman"/>
              </w:rPr>
            </w:pPr>
            <w:r w:rsidRPr="00BF5128">
              <w:rPr>
                <w:rFonts w:eastAsia="Calibri"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6C0C3" w14:textId="77777777" w:rsidR="00071374" w:rsidRPr="00BF5128" w:rsidRDefault="00071374" w:rsidP="00BF5128">
            <w:pPr>
              <w:snapToGrid w:val="0"/>
              <w:rPr>
                <w:rFonts w:cs="Times New Roman"/>
              </w:rPr>
            </w:pPr>
          </w:p>
        </w:tc>
      </w:tr>
      <w:tr w:rsidR="004C7A32" w:rsidRPr="00BF5128" w14:paraId="0C75364A" w14:textId="77777777" w:rsidTr="00042638">
        <w:trPr>
          <w:trHeight w:val="281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2F8485E" w14:textId="77E1A8B6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Тема 11 </w:t>
            </w:r>
          </w:p>
          <w:p w14:paraId="2712445B" w14:textId="187EFC2D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СССР в 1945–1991 годы.</w:t>
            </w:r>
          </w:p>
          <w:p w14:paraId="49FD1657" w14:textId="45A5518A" w:rsidR="004C7A32" w:rsidRPr="00BF5128" w:rsidRDefault="004C7A32" w:rsidP="00BF5128">
            <w:pPr>
              <w:pStyle w:val="Default"/>
              <w:rPr>
                <w:rFonts w:eastAsia="Times New Roman" w:cs="Times New Roman"/>
              </w:rPr>
            </w:pPr>
            <w:r w:rsidRPr="00BF5128">
              <w:rPr>
                <w:rFonts w:eastAsia="Times New Roman" w:cs="Times New Roman"/>
              </w:rPr>
              <w:t xml:space="preserve"> </w:t>
            </w:r>
          </w:p>
          <w:p w14:paraId="0D4ED96E" w14:textId="77777777" w:rsidR="004C7A32" w:rsidRPr="00BF5128" w:rsidRDefault="004C7A32" w:rsidP="00BF5128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F811ED" w14:textId="77777777" w:rsidR="004C7A32" w:rsidRPr="00BF5128" w:rsidRDefault="004C7A32" w:rsidP="00BF5128">
            <w:pPr>
              <w:snapToGrid w:val="0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D47714" w14:textId="501A8A83" w:rsidR="004C7A32" w:rsidRPr="00BF5128" w:rsidRDefault="004C7A32" w:rsidP="00BF5128">
            <w:pPr>
              <w:snapToGrid w:val="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10</w:t>
            </w:r>
          </w:p>
        </w:tc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D1D39CE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  <w:p w14:paraId="0E6BA750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52FE5C49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03274D84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00E92D23" w14:textId="15D57123" w:rsidR="004C7A32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</w:tc>
      </w:tr>
      <w:tr w:rsidR="004C7A32" w:rsidRPr="00BF5128" w14:paraId="6847B98E" w14:textId="77777777" w:rsidTr="00042638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7B06C8F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641675B" w14:textId="2FD1A944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СССР в послевоенный период. Восстановление хозяйства. ГУЛАГ в системе советской экономики. Усиление традиционализма в общественной жизни в </w:t>
            </w:r>
            <w:proofErr w:type="gramStart"/>
            <w:r w:rsidRPr="00BF5128">
              <w:rPr>
                <w:rFonts w:cs="Times New Roman"/>
                <w:color w:val="000000"/>
                <w:shd w:val="clear" w:color="auto" w:fill="FFFFFF"/>
              </w:rPr>
              <w:t>1945-1953</w:t>
            </w:r>
            <w:proofErr w:type="gramEnd"/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 гг. Апогей культа личности И.В. Сталина. Место СССР в послевоенном мире.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26CF22" w14:textId="77777777" w:rsidR="004C7A32" w:rsidRPr="00BF5128" w:rsidRDefault="004C7A3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E52EF7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</w:tr>
      <w:tr w:rsidR="004C7A32" w:rsidRPr="00BF5128" w14:paraId="61033C36" w14:textId="77777777" w:rsidTr="00042638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473C28E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7FBA11F" w14:textId="2D953E39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СССР при </w:t>
            </w:r>
            <w:proofErr w:type="gramStart"/>
            <w:r w:rsidRPr="00BF5128">
              <w:rPr>
                <w:rFonts w:cs="Times New Roman"/>
                <w:color w:val="000000"/>
                <w:shd w:val="clear" w:color="auto" w:fill="FFFFFF"/>
              </w:rPr>
              <w:t>Н.С.</w:t>
            </w:r>
            <w:proofErr w:type="gramEnd"/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 Хрущеве. Попытки преодоления культа личности. XX съезд КПСС. Реабилитация репрессированных. Либерализация сверху. Культурная жизнь общества. "Оттепель". Экономические реформы 1950-1960-х годов, причины их неудач. Внешняя политика СССР. Социалистический лагерь. Попытки диалога с Западом.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60EC70" w14:textId="2493D5C1" w:rsidR="004C7A32" w:rsidRPr="00BF5128" w:rsidRDefault="004C7A3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05B7E25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</w:tr>
      <w:tr w:rsidR="004C7A32" w:rsidRPr="00BF5128" w14:paraId="707FBA46" w14:textId="77777777" w:rsidTr="00042638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1E4AF785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D06652F" w14:textId="5180E7C6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СССР в 1960-1980-х гг. при </w:t>
            </w:r>
            <w:proofErr w:type="gramStart"/>
            <w:r w:rsidRPr="00BF5128">
              <w:rPr>
                <w:rFonts w:cs="Times New Roman"/>
                <w:color w:val="000000"/>
                <w:shd w:val="clear" w:color="auto" w:fill="FFFFFF"/>
              </w:rPr>
              <w:t>Л.И.</w:t>
            </w:r>
            <w:proofErr w:type="gramEnd"/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 Брежневе. Реформы </w:t>
            </w:r>
            <w:proofErr w:type="gramStart"/>
            <w:r w:rsidRPr="00BF5128">
              <w:rPr>
                <w:rFonts w:cs="Times New Roman"/>
                <w:color w:val="000000"/>
                <w:shd w:val="clear" w:color="auto" w:fill="FFFFFF"/>
              </w:rPr>
              <w:t>А.Н.</w:t>
            </w:r>
            <w:proofErr w:type="gramEnd"/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 Косыгина. Начало эпохи застоя. Война в Афганистане. СССР в </w:t>
            </w:r>
            <w:proofErr w:type="gramStart"/>
            <w:r w:rsidRPr="00BF5128">
              <w:rPr>
                <w:rFonts w:cs="Times New Roman"/>
                <w:color w:val="000000"/>
                <w:shd w:val="clear" w:color="auto" w:fill="FFFFFF"/>
              </w:rPr>
              <w:t>1981-1985</w:t>
            </w:r>
            <w:proofErr w:type="gramEnd"/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 гг. Ю.В. Андропов и К.У. Черненко. Попытка административного решения кризисных проблем.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649AEF" w14:textId="0446A0CF" w:rsidR="004C7A32" w:rsidRPr="00BF5128" w:rsidRDefault="004C7A3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3989B03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</w:tr>
      <w:tr w:rsidR="004C7A32" w:rsidRPr="00BF5128" w14:paraId="4702FB79" w14:textId="77777777" w:rsidTr="00042638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2A6784B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61AAD0" w14:textId="70DC7C58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Реформы </w:t>
            </w:r>
            <w:proofErr w:type="gramStart"/>
            <w:r w:rsidRPr="00BF5128">
              <w:rPr>
                <w:rFonts w:cs="Times New Roman"/>
                <w:color w:val="000000"/>
                <w:shd w:val="clear" w:color="auto" w:fill="FFFFFF"/>
              </w:rPr>
              <w:t>М.С.</w:t>
            </w:r>
            <w:proofErr w:type="gramEnd"/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 Горбачева. Сближение с США. Распад социалистического лагеря и окончание войны в Афганистане. ГКЧП. Распад СССР.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E2D80A" w14:textId="77777777" w:rsidR="004C7A32" w:rsidRPr="00BF5128" w:rsidRDefault="004C7A3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86AF62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</w:tr>
      <w:tr w:rsidR="004C7A32" w:rsidRPr="00BF5128" w14:paraId="4D07BD97" w14:textId="77777777" w:rsidTr="00042638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16C87493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2CDEBB" w14:textId="00955060" w:rsidR="004C7A32" w:rsidRPr="00BF5128" w:rsidRDefault="004C7A32" w:rsidP="00BF5128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  <w:r w:rsidRPr="00BF5128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696FAC" w14:textId="7B392C44" w:rsidR="004C7A32" w:rsidRPr="00BF5128" w:rsidRDefault="004C7A3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EDD4C0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</w:tr>
      <w:tr w:rsidR="004C7A32" w:rsidRPr="00BF5128" w14:paraId="7D55930A" w14:textId="77777777" w:rsidTr="00042638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D2DC33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643226" w14:textId="59F96E41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1.  Практическая работа №</w:t>
            </w:r>
            <w:r w:rsidR="00896D0D" w:rsidRPr="00BF5128">
              <w:rPr>
                <w:rFonts w:cs="Times New Roman"/>
              </w:rPr>
              <w:t>11</w:t>
            </w:r>
            <w:r w:rsidRPr="00BF5128">
              <w:rPr>
                <w:rFonts w:cs="Times New Roman"/>
              </w:rPr>
              <w:t xml:space="preserve">.    </w:t>
            </w:r>
          </w:p>
          <w:p w14:paraId="1E6A7267" w14:textId="559B3234" w:rsidR="004C7A32" w:rsidRPr="00BF5128" w:rsidRDefault="004C7A32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СССР в годы перестройки в </w:t>
            </w:r>
            <w:proofErr w:type="gramStart"/>
            <w:r w:rsidRPr="00BF5128">
              <w:rPr>
                <w:rFonts w:cs="Times New Roman"/>
                <w:color w:val="000000"/>
                <w:shd w:val="clear" w:color="auto" w:fill="FFFFFF"/>
              </w:rPr>
              <w:t>1985-1991</w:t>
            </w:r>
            <w:proofErr w:type="gramEnd"/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 гг.</w:t>
            </w:r>
          </w:p>
          <w:p w14:paraId="7B56917A" w14:textId="39DAEAB2" w:rsidR="004C7A32" w:rsidRPr="00BF5128" w:rsidRDefault="004C7A32" w:rsidP="00BF5128">
            <w:pPr>
              <w:snapToGrid w:val="0"/>
              <w:rPr>
                <w:rFonts w:cs="Times New Roman"/>
                <w:color w:val="000000"/>
                <w:shd w:val="clear" w:color="auto" w:fill="FFFFFF"/>
              </w:rPr>
            </w:pP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17E663" w14:textId="3EB3D797" w:rsidR="004C7A32" w:rsidRPr="00BF5128" w:rsidRDefault="004C7A32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EE418E" w14:textId="77777777" w:rsidR="004C7A32" w:rsidRPr="00BF5128" w:rsidRDefault="004C7A32" w:rsidP="00BF5128">
            <w:pPr>
              <w:snapToGrid w:val="0"/>
              <w:rPr>
                <w:rFonts w:cs="Times New Roman"/>
              </w:rPr>
            </w:pPr>
          </w:p>
        </w:tc>
      </w:tr>
      <w:tr w:rsidR="001F4264" w:rsidRPr="00BF5128" w14:paraId="7BDCB9B5" w14:textId="77777777" w:rsidTr="00042638">
        <w:trPr>
          <w:trHeight w:val="19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A45675" w14:textId="43E19208" w:rsidR="001F4264" w:rsidRPr="00BF5128" w:rsidRDefault="001F4264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Тема 1</w:t>
            </w:r>
            <w:r w:rsidR="00042638" w:rsidRPr="00BF5128">
              <w:rPr>
                <w:rFonts w:cs="Times New Roman"/>
              </w:rPr>
              <w:t>2</w:t>
            </w:r>
            <w:r w:rsidRPr="00BF5128">
              <w:rPr>
                <w:rFonts w:cs="Times New Roman"/>
              </w:rPr>
              <w:t xml:space="preserve"> </w:t>
            </w:r>
          </w:p>
          <w:p w14:paraId="03303B75" w14:textId="24531F5F" w:rsidR="001F4264" w:rsidRPr="00BF5128" w:rsidRDefault="001F4264" w:rsidP="00BF5128">
            <w:pPr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</w:rPr>
              <w:t>Россия и мир на рубеже ХХ–XХI веков.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659BD7" w14:textId="77777777" w:rsidR="001F4264" w:rsidRPr="00BF5128" w:rsidRDefault="001F4264" w:rsidP="00BF5128">
            <w:pPr>
              <w:snapToGrid w:val="0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188AFC" w14:textId="7D13A20F" w:rsidR="001F4264" w:rsidRPr="00BF5128" w:rsidRDefault="00042638" w:rsidP="00BF5128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BF5128">
              <w:rPr>
                <w:rFonts w:eastAsia="Calibri" w:cs="Times New Roman"/>
                <w:b/>
                <w:bCs/>
              </w:rPr>
              <w:t>4</w:t>
            </w:r>
          </w:p>
        </w:tc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C1D585" w14:textId="77777777" w:rsidR="001F4264" w:rsidRPr="00BF5128" w:rsidRDefault="001F4264" w:rsidP="00BF5128">
            <w:pPr>
              <w:snapToGrid w:val="0"/>
              <w:rPr>
                <w:rFonts w:cs="Times New Roman"/>
              </w:rPr>
            </w:pPr>
          </w:p>
          <w:p w14:paraId="215A110F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ЛР 4, 5, 7, 8</w:t>
            </w:r>
          </w:p>
          <w:p w14:paraId="174D2120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МР </w:t>
            </w:r>
            <w:proofErr w:type="gramStart"/>
            <w:r w:rsidRPr="00BF5128">
              <w:rPr>
                <w:rFonts w:cs="Times New Roman"/>
              </w:rPr>
              <w:t>1-3</w:t>
            </w:r>
            <w:proofErr w:type="gramEnd"/>
            <w:r w:rsidRPr="00BF5128">
              <w:rPr>
                <w:rFonts w:cs="Times New Roman"/>
              </w:rPr>
              <w:t>, 8</w:t>
            </w:r>
          </w:p>
          <w:p w14:paraId="04FC96B4" w14:textId="77777777" w:rsidR="00413420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>ПР 1-</w:t>
            </w:r>
            <w:proofErr w:type="gramStart"/>
            <w:r w:rsidRPr="00BF5128">
              <w:rPr>
                <w:rFonts w:cs="Times New Roman"/>
              </w:rPr>
              <w:t xml:space="preserve">5  </w:t>
            </w:r>
            <w:proofErr w:type="spellStart"/>
            <w:r w:rsidRPr="00BF5128">
              <w:rPr>
                <w:rFonts w:cs="Times New Roman"/>
              </w:rPr>
              <w:t>баз</w:t>
            </w:r>
            <w:proofErr w:type="gramEnd"/>
            <w:r w:rsidRPr="00BF5128">
              <w:rPr>
                <w:rFonts w:cs="Times New Roman"/>
              </w:rPr>
              <w:t>.ур</w:t>
            </w:r>
            <w:proofErr w:type="spellEnd"/>
            <w:r w:rsidRPr="00BF5128">
              <w:rPr>
                <w:rFonts w:cs="Times New Roman"/>
              </w:rPr>
              <w:t>.,</w:t>
            </w:r>
          </w:p>
          <w:p w14:paraId="7598A41C" w14:textId="692E3534" w:rsidR="001F4264" w:rsidRPr="00BF5128" w:rsidRDefault="00413420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</w:rPr>
              <w:t xml:space="preserve">ПР 1-4 </w:t>
            </w:r>
            <w:proofErr w:type="spellStart"/>
            <w:proofErr w:type="gramStart"/>
            <w:r w:rsidRPr="00BF5128">
              <w:rPr>
                <w:rFonts w:cs="Times New Roman"/>
              </w:rPr>
              <w:t>угл.ур</w:t>
            </w:r>
            <w:proofErr w:type="spellEnd"/>
            <w:proofErr w:type="gramEnd"/>
          </w:p>
        </w:tc>
      </w:tr>
      <w:tr w:rsidR="001F4264" w:rsidRPr="00BF5128" w14:paraId="24B9EFB5" w14:textId="77777777" w:rsidTr="00042638">
        <w:trPr>
          <w:trHeight w:val="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CD588D" w14:textId="77777777" w:rsidR="001F4264" w:rsidRPr="00BF5128" w:rsidRDefault="001F4264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9CB068B" w14:textId="4F3E38E8" w:rsidR="001F4264" w:rsidRPr="00BF5128" w:rsidRDefault="001F4264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Становление новой российской государственно-правовой системы в </w:t>
            </w:r>
            <w:proofErr w:type="gramStart"/>
            <w:r w:rsidRPr="00BF5128">
              <w:rPr>
                <w:rFonts w:cs="Times New Roman"/>
                <w:color w:val="000000"/>
                <w:shd w:val="clear" w:color="auto" w:fill="FFFFFF"/>
              </w:rPr>
              <w:t>1992-1993</w:t>
            </w:r>
            <w:proofErr w:type="gramEnd"/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 гг. Политический кризис осени 1993 г. Принятие Конституции РФ. Президент </w:t>
            </w:r>
            <w:proofErr w:type="gramStart"/>
            <w:r w:rsidRPr="00BF5128">
              <w:rPr>
                <w:rFonts w:cs="Times New Roman"/>
                <w:color w:val="000000"/>
                <w:shd w:val="clear" w:color="auto" w:fill="FFFFFF"/>
              </w:rPr>
              <w:t>Б.Н.</w:t>
            </w:r>
            <w:proofErr w:type="gramEnd"/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 Ельцин и Государственная Дума.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C6DCDB" w14:textId="77777777" w:rsidR="001F4264" w:rsidRPr="00BF5128" w:rsidRDefault="001F4264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13C003" w14:textId="77777777" w:rsidR="001F4264" w:rsidRPr="00BF5128" w:rsidRDefault="001F4264" w:rsidP="00BF5128">
            <w:pPr>
              <w:snapToGrid w:val="0"/>
              <w:rPr>
                <w:rFonts w:cs="Times New Roman"/>
              </w:rPr>
            </w:pPr>
          </w:p>
        </w:tc>
      </w:tr>
      <w:tr w:rsidR="001F4264" w:rsidRPr="00BF5128" w14:paraId="5A6B2AF1" w14:textId="77777777" w:rsidTr="00042638">
        <w:trPr>
          <w:trHeight w:val="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A0A0BD" w14:textId="77777777" w:rsidR="001F4264" w:rsidRPr="00BF5128" w:rsidRDefault="001F4264" w:rsidP="00BF5128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432FF3" w14:textId="211A05B5" w:rsidR="001F4264" w:rsidRPr="00BF5128" w:rsidRDefault="001F4264" w:rsidP="00BF5128">
            <w:pPr>
              <w:snapToGrid w:val="0"/>
              <w:rPr>
                <w:rFonts w:cs="Times New Roman"/>
              </w:rPr>
            </w:pPr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Президентские выборы 2000, 2004, 2008, 2012 и 2018 гг. Экономика России в </w:t>
            </w:r>
            <w:proofErr w:type="gramStart"/>
            <w:r w:rsidRPr="00BF5128">
              <w:rPr>
                <w:rFonts w:cs="Times New Roman"/>
                <w:color w:val="000000"/>
                <w:shd w:val="clear" w:color="auto" w:fill="FFFFFF"/>
              </w:rPr>
              <w:t>1991-2021</w:t>
            </w:r>
            <w:proofErr w:type="gramEnd"/>
            <w:r w:rsidRPr="00BF5128">
              <w:rPr>
                <w:rFonts w:cs="Times New Roman"/>
                <w:color w:val="000000"/>
                <w:shd w:val="clear" w:color="auto" w:fill="FFFFFF"/>
              </w:rPr>
              <w:t xml:space="preserve"> гг. Роль сырьевых ресурсов. Место России в современных международных отношениях. Мир в XXI в. Проблемы окружающей среды. Технологии будущего. Страны третьего мира. Рост фундаменталистских настроений.                                                          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9378F1" w14:textId="5BEBB16B" w:rsidR="001F4264" w:rsidRPr="00BF5128" w:rsidRDefault="00042638" w:rsidP="00BF5128">
            <w:pPr>
              <w:snapToGrid w:val="0"/>
              <w:jc w:val="center"/>
              <w:rPr>
                <w:rFonts w:cs="Times New Roman"/>
              </w:rPr>
            </w:pPr>
            <w:r w:rsidRPr="00BF5128">
              <w:rPr>
                <w:rFonts w:cs="Times New Roman"/>
              </w:rPr>
              <w:t>2</w:t>
            </w: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93C14A" w14:textId="77777777" w:rsidR="001F4264" w:rsidRPr="00BF5128" w:rsidRDefault="001F4264" w:rsidP="00BF5128">
            <w:pPr>
              <w:snapToGrid w:val="0"/>
              <w:rPr>
                <w:rFonts w:cs="Times New Roman"/>
              </w:rPr>
            </w:pPr>
          </w:p>
        </w:tc>
      </w:tr>
      <w:tr w:rsidR="00F56F8D" w:rsidRPr="00BF5128" w14:paraId="673975FA" w14:textId="77777777" w:rsidTr="00042638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F10E8B" w14:textId="01887BB1" w:rsidR="00F56F8D" w:rsidRPr="00BF5128" w:rsidRDefault="00F56F8D" w:rsidP="00BF5128">
            <w:pPr>
              <w:snapToGrid w:val="0"/>
              <w:jc w:val="right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lastRenderedPageBreak/>
              <w:t>Промежуточная аттестация 1 семестр (контрольная работа)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C7A936" w14:textId="6BFDD717" w:rsidR="00F56F8D" w:rsidRPr="00BF5128" w:rsidRDefault="00F56F8D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B357BB" w14:textId="77777777" w:rsidR="00F56F8D" w:rsidRPr="00BF5128" w:rsidRDefault="00F56F8D" w:rsidP="00BF5128">
            <w:pPr>
              <w:snapToGrid w:val="0"/>
              <w:rPr>
                <w:rFonts w:cs="Times New Roman"/>
              </w:rPr>
            </w:pPr>
          </w:p>
        </w:tc>
      </w:tr>
      <w:tr w:rsidR="001F4264" w:rsidRPr="00BF5128" w14:paraId="60823D6E" w14:textId="77777777" w:rsidTr="00042638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083ADA" w14:textId="00AEEEED" w:rsidR="001F4264" w:rsidRPr="00BF5128" w:rsidRDefault="00042638" w:rsidP="00BF5128">
            <w:pPr>
              <w:snapToGrid w:val="0"/>
              <w:jc w:val="right"/>
              <w:rPr>
                <w:rFonts w:cs="Times New Roman"/>
                <w:b/>
                <w:highlight w:val="yellow"/>
              </w:rPr>
            </w:pPr>
            <w:r w:rsidRPr="00BF5128">
              <w:rPr>
                <w:rFonts w:cs="Times New Roman"/>
                <w:b/>
              </w:rPr>
              <w:t>Промежуточная аттестация 2 семестр (контрольная работа)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C6A25A" w14:textId="0DC6BDED" w:rsidR="001F4264" w:rsidRPr="00BF5128" w:rsidRDefault="00F56F8D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F1269" w14:textId="77777777" w:rsidR="001F4264" w:rsidRPr="00BF5128" w:rsidRDefault="001F4264" w:rsidP="00BF5128">
            <w:pPr>
              <w:snapToGrid w:val="0"/>
              <w:rPr>
                <w:rFonts w:cs="Times New Roman"/>
              </w:rPr>
            </w:pPr>
          </w:p>
        </w:tc>
      </w:tr>
      <w:tr w:rsidR="00042638" w:rsidRPr="00BF5128" w14:paraId="402382FF" w14:textId="77777777" w:rsidTr="00042638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B6D37B" w14:textId="7A61AE2B" w:rsidR="00042638" w:rsidRPr="00BF5128" w:rsidRDefault="00042638" w:rsidP="00BF5128">
            <w:pPr>
              <w:snapToGrid w:val="0"/>
              <w:jc w:val="right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 xml:space="preserve">Промежуточная аттестация 3 </w:t>
            </w:r>
            <w:proofErr w:type="gramStart"/>
            <w:r w:rsidRPr="00BF5128">
              <w:rPr>
                <w:rFonts w:cs="Times New Roman"/>
                <w:b/>
              </w:rPr>
              <w:t>семестр  (</w:t>
            </w:r>
            <w:proofErr w:type="gramEnd"/>
            <w:r w:rsidRPr="00BF5128">
              <w:rPr>
                <w:rFonts w:cs="Times New Roman"/>
                <w:b/>
              </w:rPr>
              <w:t>дифференцированный зачет)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DBDDC5" w14:textId="52109F56" w:rsidR="00042638" w:rsidRPr="00BF5128" w:rsidRDefault="00042638" w:rsidP="00BF5128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BF5128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D77801" w14:textId="77777777" w:rsidR="00042638" w:rsidRPr="00BF5128" w:rsidRDefault="00042638" w:rsidP="00BF5128">
            <w:pPr>
              <w:snapToGrid w:val="0"/>
              <w:rPr>
                <w:rFonts w:cs="Times New Roman"/>
              </w:rPr>
            </w:pPr>
          </w:p>
        </w:tc>
      </w:tr>
      <w:tr w:rsidR="001F4264" w:rsidRPr="00BF5128" w14:paraId="0E37E10A" w14:textId="77777777" w:rsidTr="00042638">
        <w:trPr>
          <w:trHeight w:val="23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E484F6" w14:textId="77777777" w:rsidR="001F4264" w:rsidRPr="00BF5128" w:rsidRDefault="001F4264" w:rsidP="00BF5128">
            <w:pPr>
              <w:snapToGrid w:val="0"/>
              <w:spacing w:before="120" w:after="120"/>
              <w:jc w:val="right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Всего: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CDB69A" w14:textId="5F92E1F0" w:rsidR="001F4264" w:rsidRPr="00BF5128" w:rsidRDefault="001F4264" w:rsidP="00BF5128">
            <w:pPr>
              <w:snapToGrid w:val="0"/>
              <w:spacing w:before="120" w:after="120"/>
              <w:jc w:val="center"/>
              <w:rPr>
                <w:rFonts w:cs="Times New Roman"/>
                <w:b/>
              </w:rPr>
            </w:pPr>
            <w:r w:rsidRPr="00BF5128">
              <w:rPr>
                <w:rFonts w:cs="Times New Roman"/>
                <w:b/>
              </w:rPr>
              <w:t>1</w:t>
            </w:r>
            <w:r w:rsidR="007644F9" w:rsidRPr="00BF5128">
              <w:rPr>
                <w:rFonts w:cs="Times New Roman"/>
                <w:b/>
              </w:rPr>
              <w:t>4</w:t>
            </w:r>
            <w:r w:rsidRPr="00BF5128">
              <w:rPr>
                <w:rFonts w:cs="Times New Roman"/>
                <w:b/>
              </w:rPr>
              <w:t>8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2DCA9" w14:textId="77777777" w:rsidR="001F4264" w:rsidRPr="00BF5128" w:rsidRDefault="001F4264" w:rsidP="00BF5128">
            <w:pPr>
              <w:snapToGrid w:val="0"/>
              <w:spacing w:before="120" w:after="120"/>
              <w:rPr>
                <w:rFonts w:eastAsia="Calibri" w:cs="Times New Roman"/>
              </w:rPr>
            </w:pPr>
          </w:p>
        </w:tc>
      </w:tr>
    </w:tbl>
    <w:p w14:paraId="1CAD168C" w14:textId="3746B866" w:rsidR="00D82662" w:rsidRPr="00BF5128" w:rsidRDefault="00D82662" w:rsidP="00BF5128">
      <w:pPr>
        <w:rPr>
          <w:rFonts w:cs="Times New Roman"/>
          <w:b/>
        </w:rPr>
      </w:pPr>
    </w:p>
    <w:p w14:paraId="3C65EC6E" w14:textId="77777777" w:rsidR="00393EDD" w:rsidRPr="00BF5128" w:rsidRDefault="00393EDD" w:rsidP="00BF5128">
      <w:pPr>
        <w:suppressAutoHyphens w:val="0"/>
        <w:rPr>
          <w:rFonts w:cs="Times New Roman"/>
          <w:b/>
        </w:rPr>
      </w:pPr>
    </w:p>
    <w:p w14:paraId="773F5606" w14:textId="50A64BE6" w:rsidR="008F6C5E" w:rsidRPr="00BF5128" w:rsidRDefault="008F6C5E" w:rsidP="00BF5128">
      <w:pPr>
        <w:suppressAutoHyphens w:val="0"/>
        <w:rPr>
          <w:rFonts w:cs="Times New Roman"/>
          <w:b/>
        </w:rPr>
      </w:pPr>
    </w:p>
    <w:p w14:paraId="16BA9FD5" w14:textId="77777777" w:rsidR="004F6F24" w:rsidRPr="00BF5128" w:rsidRDefault="004F6F24" w:rsidP="00BF5128">
      <w:pPr>
        <w:suppressAutoHyphens w:val="0"/>
        <w:rPr>
          <w:rFonts w:cs="Times New Roman"/>
          <w:b/>
        </w:rPr>
      </w:pPr>
    </w:p>
    <w:p w14:paraId="109269BA" w14:textId="77777777" w:rsidR="004F6F24" w:rsidRPr="00BF5128" w:rsidRDefault="004F6F24" w:rsidP="00BF5128">
      <w:pPr>
        <w:suppressAutoHyphens w:val="0"/>
        <w:rPr>
          <w:rFonts w:cs="Times New Roman"/>
          <w:b/>
        </w:rPr>
      </w:pPr>
    </w:p>
    <w:p w14:paraId="1170E68A" w14:textId="77777777" w:rsidR="00BF5128" w:rsidRDefault="00BF5128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483E3B05" w14:textId="45D181E4" w:rsidR="00245699" w:rsidRPr="00BF5128" w:rsidRDefault="009F1AC1" w:rsidP="00BF5128">
      <w:pPr>
        <w:spacing w:before="120" w:after="120"/>
        <w:ind w:firstLine="284"/>
        <w:jc w:val="center"/>
        <w:rPr>
          <w:rFonts w:cs="Times New Roman"/>
          <w:b/>
        </w:rPr>
      </w:pPr>
      <w:r w:rsidRPr="00BF5128">
        <w:rPr>
          <w:rFonts w:cs="Times New Roman"/>
          <w:b/>
        </w:rPr>
        <w:lastRenderedPageBreak/>
        <w:t>4</w:t>
      </w:r>
      <w:r w:rsidR="00245699" w:rsidRPr="00BF5128">
        <w:rPr>
          <w:rFonts w:cs="Times New Roman"/>
          <w:b/>
        </w:rPr>
        <w:t xml:space="preserve">. УСЛОВИЯ РЕАЛИЗАЦИИ ПРОГРАММЫ </w:t>
      </w:r>
      <w:r w:rsidR="008F6C5E" w:rsidRPr="00BF5128">
        <w:rPr>
          <w:rFonts w:cs="Times New Roman"/>
          <w:b/>
        </w:rPr>
        <w:t>УЧЕБНОГО ПРЕДМЕТА</w:t>
      </w:r>
    </w:p>
    <w:p w14:paraId="166B073C" w14:textId="13D224DD" w:rsidR="007E78A1" w:rsidRPr="00BF5128" w:rsidRDefault="009F1AC1" w:rsidP="00BF5128">
      <w:pPr>
        <w:rPr>
          <w:rFonts w:cs="Times New Roman"/>
          <w:lang w:eastAsia="ru-RU"/>
        </w:rPr>
      </w:pPr>
      <w:r w:rsidRPr="00BF5128">
        <w:rPr>
          <w:rFonts w:cs="Times New Roman"/>
          <w:b/>
          <w:lang w:eastAsia="ru-RU"/>
        </w:rPr>
        <w:t>4</w:t>
      </w:r>
      <w:r w:rsidR="007E78A1" w:rsidRPr="00BF5128">
        <w:rPr>
          <w:rFonts w:cs="Times New Roman"/>
          <w:b/>
          <w:lang w:eastAsia="ru-RU"/>
        </w:rPr>
        <w:t xml:space="preserve">.1. Для реализации программы </w:t>
      </w:r>
      <w:r w:rsidR="008F6C5E" w:rsidRPr="00BF5128">
        <w:rPr>
          <w:rFonts w:cs="Times New Roman"/>
          <w:b/>
          <w:lang w:eastAsia="ru-RU"/>
        </w:rPr>
        <w:t xml:space="preserve">учебного предмета </w:t>
      </w:r>
      <w:r w:rsidR="007E78A1" w:rsidRPr="00BF5128">
        <w:rPr>
          <w:rFonts w:cs="Times New Roman"/>
          <w:b/>
          <w:lang w:eastAsia="ru-RU"/>
        </w:rPr>
        <w:t>должны быть предусмотрены следующие специальные помещения</w:t>
      </w:r>
      <w:r w:rsidR="007E78A1" w:rsidRPr="00BF5128">
        <w:rPr>
          <w:rFonts w:cs="Times New Roman"/>
          <w:lang w:eastAsia="ru-RU"/>
        </w:rPr>
        <w:t>:</w:t>
      </w:r>
    </w:p>
    <w:p w14:paraId="17508E0F" w14:textId="77777777" w:rsidR="00896D0D" w:rsidRPr="00BF5128" w:rsidRDefault="00896D0D" w:rsidP="00BF5128">
      <w:pPr>
        <w:ind w:firstLine="709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Кабинет социально-экономических дисциплин, оснащенный оборудованием: </w:t>
      </w:r>
    </w:p>
    <w:p w14:paraId="08669D76" w14:textId="77777777" w:rsidR="00896D0D" w:rsidRPr="00BF5128" w:rsidRDefault="00896D0D" w:rsidP="00BF5128">
      <w:pPr>
        <w:ind w:firstLine="709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посадочные места по количеству обучающихся; </w:t>
      </w:r>
    </w:p>
    <w:p w14:paraId="63B35A55" w14:textId="77777777" w:rsidR="00896D0D" w:rsidRPr="00BF5128" w:rsidRDefault="00896D0D" w:rsidP="00BF5128">
      <w:pPr>
        <w:ind w:firstLine="709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рабочее место преподавателя; </w:t>
      </w:r>
    </w:p>
    <w:p w14:paraId="729D5DFF" w14:textId="77777777" w:rsidR="00896D0D" w:rsidRPr="00BF5128" w:rsidRDefault="00896D0D" w:rsidP="00BF5128">
      <w:pPr>
        <w:ind w:firstLine="709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информационные стенды; </w:t>
      </w:r>
    </w:p>
    <w:p w14:paraId="1A2BE7CA" w14:textId="77777777" w:rsidR="00896D0D" w:rsidRPr="00BF5128" w:rsidRDefault="00896D0D" w:rsidP="00BF5128">
      <w:pPr>
        <w:ind w:firstLine="709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 xml:space="preserve">наглядные пособия (комплекты учебных таблиц, плакатов, портретов выдающихся писателей) и техническими средствами обучения: </w:t>
      </w:r>
    </w:p>
    <w:p w14:paraId="2167F64B" w14:textId="77777777" w:rsidR="00896D0D" w:rsidRPr="00BF5128" w:rsidRDefault="00896D0D" w:rsidP="00BF5128">
      <w:pPr>
        <w:ind w:firstLine="709"/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мультимедийным оборудованием, компьютер с лицензионным программным обеспечением;</w:t>
      </w:r>
    </w:p>
    <w:p w14:paraId="2C6060C8" w14:textId="77777777" w:rsidR="00896D0D" w:rsidRPr="00BF5128" w:rsidRDefault="00896D0D" w:rsidP="00BF5128">
      <w:pPr>
        <w:ind w:firstLine="709"/>
        <w:rPr>
          <w:rFonts w:cs="Times New Roman"/>
        </w:rPr>
      </w:pPr>
      <w:r w:rsidRPr="00BF5128">
        <w:rPr>
          <w:rFonts w:cs="Times New Roman"/>
          <w:lang w:eastAsia="ru-RU"/>
        </w:rPr>
        <w:t>мультимедийный проектор; экран</w:t>
      </w:r>
    </w:p>
    <w:p w14:paraId="13B203CC" w14:textId="77777777" w:rsidR="00393EDD" w:rsidRPr="00BF5128" w:rsidRDefault="00393EDD" w:rsidP="00BF5128">
      <w:pPr>
        <w:jc w:val="both"/>
        <w:rPr>
          <w:rFonts w:cs="Times New Roman"/>
          <w:b/>
          <w:lang w:eastAsia="ru-RU"/>
        </w:rPr>
      </w:pPr>
    </w:p>
    <w:p w14:paraId="7AB1B49F" w14:textId="0D551276" w:rsidR="00E57331" w:rsidRPr="00BF5128" w:rsidRDefault="009F1AC1" w:rsidP="00BF5128">
      <w:pPr>
        <w:jc w:val="both"/>
        <w:rPr>
          <w:rFonts w:cs="Times New Roman"/>
          <w:b/>
          <w:lang w:eastAsia="ru-RU"/>
        </w:rPr>
      </w:pPr>
      <w:r w:rsidRPr="00BF5128">
        <w:rPr>
          <w:rFonts w:cs="Times New Roman"/>
          <w:b/>
          <w:lang w:eastAsia="ru-RU"/>
        </w:rPr>
        <w:t>4</w:t>
      </w:r>
      <w:r w:rsidR="00E57331" w:rsidRPr="00BF5128">
        <w:rPr>
          <w:rFonts w:cs="Times New Roman"/>
          <w:b/>
          <w:lang w:eastAsia="ru-RU"/>
        </w:rPr>
        <w:t>.2. Информационное обеспечение реализации программы</w:t>
      </w:r>
    </w:p>
    <w:p w14:paraId="0FAF7528" w14:textId="7482B498" w:rsidR="005C5E6C" w:rsidRPr="00BF5128" w:rsidRDefault="00AD76CC" w:rsidP="00BF5128">
      <w:pPr>
        <w:contextualSpacing/>
        <w:rPr>
          <w:rFonts w:cs="Times New Roman"/>
          <w:lang w:eastAsia="ru-RU"/>
        </w:rPr>
      </w:pPr>
      <w:r w:rsidRPr="00BF5128">
        <w:rPr>
          <w:rFonts w:cs="Times New Roman"/>
          <w:b/>
          <w:lang w:eastAsia="ru-RU"/>
        </w:rPr>
        <w:t xml:space="preserve"> </w:t>
      </w:r>
    </w:p>
    <w:p w14:paraId="592E321B" w14:textId="6D6A989D" w:rsidR="00E57331" w:rsidRPr="00BF5128" w:rsidRDefault="009F1AC1" w:rsidP="00BF5128">
      <w:pPr>
        <w:rPr>
          <w:rFonts w:cs="Times New Roman"/>
          <w:b/>
          <w:lang w:eastAsia="ru-RU"/>
        </w:rPr>
      </w:pPr>
      <w:r w:rsidRPr="00BF5128">
        <w:rPr>
          <w:rFonts w:cs="Times New Roman"/>
          <w:b/>
          <w:lang w:eastAsia="ru-RU"/>
        </w:rPr>
        <w:t>4</w:t>
      </w:r>
      <w:r w:rsidR="00E57331" w:rsidRPr="00BF5128">
        <w:rPr>
          <w:rFonts w:cs="Times New Roman"/>
          <w:b/>
          <w:lang w:eastAsia="ru-RU"/>
        </w:rPr>
        <w:t>.2.2. Электронные издания (электронные ресурсы)</w:t>
      </w:r>
    </w:p>
    <w:p w14:paraId="5C4526F3" w14:textId="77777777" w:rsidR="005C5E6C" w:rsidRPr="00BF5128" w:rsidRDefault="005C5E6C" w:rsidP="00BF5128">
      <w:pPr>
        <w:rPr>
          <w:rFonts w:cs="Times New Roman"/>
          <w:lang w:eastAsia="ru-RU"/>
        </w:rPr>
      </w:pPr>
      <w:r w:rsidRPr="00BF5128">
        <w:rPr>
          <w:rFonts w:cs="Times New Roman"/>
          <w:lang w:eastAsia="ru-RU"/>
        </w:rPr>
        <w:t>а) основная учебная литература</w:t>
      </w:r>
    </w:p>
    <w:p w14:paraId="05884F74" w14:textId="77777777" w:rsidR="007644F9" w:rsidRPr="00BF5128" w:rsidRDefault="007644F9" w:rsidP="00BF5128">
      <w:pPr>
        <w:contextualSpacing/>
        <w:jc w:val="both"/>
        <w:rPr>
          <w:rFonts w:cs="Times New Roman"/>
        </w:rPr>
      </w:pPr>
      <w:r w:rsidRPr="00BF5128">
        <w:rPr>
          <w:rFonts w:cs="Times New Roman"/>
        </w:rPr>
        <w:t xml:space="preserve">1. </w:t>
      </w:r>
      <w:proofErr w:type="spellStart"/>
      <w:r w:rsidRPr="00BF5128">
        <w:rPr>
          <w:rFonts w:cs="Times New Roman"/>
        </w:rPr>
        <w:t>Загладин</w:t>
      </w:r>
      <w:proofErr w:type="spellEnd"/>
      <w:r w:rsidRPr="00BF5128">
        <w:rPr>
          <w:rFonts w:cs="Times New Roman"/>
        </w:rPr>
        <w:t xml:space="preserve"> Н.В. История. Всеобщая история: с древнейших времён до конца XIX в.: учебник для 10 класса общеобразовательных организаций. / Н.В. </w:t>
      </w:r>
      <w:proofErr w:type="spellStart"/>
      <w:r w:rsidRPr="00BF5128">
        <w:rPr>
          <w:rFonts w:cs="Times New Roman"/>
        </w:rPr>
        <w:t>Загладин</w:t>
      </w:r>
      <w:proofErr w:type="spellEnd"/>
      <w:r w:rsidRPr="00BF5128">
        <w:rPr>
          <w:rFonts w:cs="Times New Roman"/>
        </w:rPr>
        <w:t xml:space="preserve">, Н.А. Симония. - </w:t>
      </w:r>
      <w:proofErr w:type="gramStart"/>
      <w:r w:rsidRPr="00BF5128">
        <w:rPr>
          <w:rFonts w:cs="Times New Roman"/>
        </w:rPr>
        <w:t>Москва :</w:t>
      </w:r>
      <w:proofErr w:type="gramEnd"/>
      <w:r w:rsidRPr="00BF5128">
        <w:rPr>
          <w:rFonts w:cs="Times New Roman"/>
        </w:rPr>
        <w:t xml:space="preserve"> Русское слово, 2020. - 416 с. - ISBN 978-5-533-00775-7. - URL: </w:t>
      </w:r>
      <w:proofErr w:type="gramStart"/>
      <w:r w:rsidRPr="00BF5128">
        <w:rPr>
          <w:rFonts w:cs="Times New Roman"/>
        </w:rPr>
        <w:t>https://ibooks.ru/bookshelf/374140/reading  .</w:t>
      </w:r>
      <w:proofErr w:type="gramEnd"/>
      <w:r w:rsidRPr="00BF5128">
        <w:rPr>
          <w:rFonts w:cs="Times New Roman"/>
        </w:rPr>
        <w:t xml:space="preserve"> - Текст: электронный.</w:t>
      </w:r>
    </w:p>
    <w:p w14:paraId="595CC4F2" w14:textId="77777777" w:rsidR="007644F9" w:rsidRPr="00BF5128" w:rsidRDefault="007644F9" w:rsidP="00BF5128">
      <w:pPr>
        <w:contextualSpacing/>
        <w:jc w:val="both"/>
        <w:rPr>
          <w:rFonts w:cs="Times New Roman"/>
        </w:rPr>
      </w:pPr>
      <w:r w:rsidRPr="00BF5128">
        <w:rPr>
          <w:rFonts w:cs="Times New Roman"/>
        </w:rPr>
        <w:t xml:space="preserve">2. </w:t>
      </w:r>
      <w:proofErr w:type="spellStart"/>
      <w:r w:rsidRPr="00BF5128">
        <w:rPr>
          <w:rFonts w:cs="Times New Roman"/>
        </w:rPr>
        <w:t>Загладин</w:t>
      </w:r>
      <w:proofErr w:type="spellEnd"/>
      <w:r w:rsidRPr="00BF5128">
        <w:rPr>
          <w:rFonts w:cs="Times New Roman"/>
        </w:rPr>
        <w:t xml:space="preserve"> Н.В. История. Всеобщая история. Конец XIX — начало XXI века: учебник для 11 класса общеобразовательных организаций. / Н.В. </w:t>
      </w:r>
      <w:proofErr w:type="spellStart"/>
      <w:r w:rsidRPr="00BF5128">
        <w:rPr>
          <w:rFonts w:cs="Times New Roman"/>
        </w:rPr>
        <w:t>Загладин</w:t>
      </w:r>
      <w:proofErr w:type="spellEnd"/>
      <w:r w:rsidRPr="00BF5128">
        <w:rPr>
          <w:rFonts w:cs="Times New Roman"/>
        </w:rPr>
        <w:t xml:space="preserve">. - </w:t>
      </w:r>
      <w:proofErr w:type="gramStart"/>
      <w:r w:rsidRPr="00BF5128">
        <w:rPr>
          <w:rFonts w:cs="Times New Roman"/>
        </w:rPr>
        <w:t>Москва :</w:t>
      </w:r>
      <w:proofErr w:type="gramEnd"/>
      <w:r w:rsidRPr="00BF5128">
        <w:rPr>
          <w:rFonts w:cs="Times New Roman"/>
        </w:rPr>
        <w:t xml:space="preserve"> Русское слово, 2020. - 416 с. - ISBN 978-5-533-00807-5. - URL: https://ibooks.ru/bookshelf/374138/reading   - Текст: электронный.</w:t>
      </w:r>
    </w:p>
    <w:p w14:paraId="3FB81FE0" w14:textId="1AE21AD3" w:rsidR="00AD76CC" w:rsidRPr="00BF5128" w:rsidRDefault="00AD76CC" w:rsidP="00BF5128">
      <w:pPr>
        <w:contextualSpacing/>
        <w:jc w:val="both"/>
        <w:rPr>
          <w:rFonts w:cs="Times New Roman"/>
        </w:rPr>
      </w:pPr>
      <w:r w:rsidRPr="00BF5128">
        <w:rPr>
          <w:rFonts w:cs="Times New Roman"/>
        </w:rPr>
        <w:t xml:space="preserve">3. </w:t>
      </w:r>
      <w:proofErr w:type="spellStart"/>
      <w:r w:rsidRPr="00BF5128">
        <w:rPr>
          <w:rFonts w:cs="Times New Roman"/>
        </w:rPr>
        <w:t>Загладин</w:t>
      </w:r>
      <w:proofErr w:type="spellEnd"/>
      <w:r w:rsidRPr="00BF5128">
        <w:rPr>
          <w:rFonts w:cs="Times New Roman"/>
        </w:rPr>
        <w:t xml:space="preserve"> Н.В. История. Всеобщая история. Новейшая история. 1914 г. — начало XXI в.: учебник для 10–11 классов общеобразовательных организаций. Базовый и углублённый уровни / Н.В. </w:t>
      </w:r>
      <w:proofErr w:type="spellStart"/>
      <w:r w:rsidRPr="00BF5128">
        <w:rPr>
          <w:rFonts w:cs="Times New Roman"/>
        </w:rPr>
        <w:t>Загладин</w:t>
      </w:r>
      <w:proofErr w:type="spellEnd"/>
      <w:r w:rsidRPr="00BF5128">
        <w:rPr>
          <w:rFonts w:cs="Times New Roman"/>
        </w:rPr>
        <w:t xml:space="preserve">, </w:t>
      </w:r>
      <w:proofErr w:type="gramStart"/>
      <w:r w:rsidRPr="00BF5128">
        <w:rPr>
          <w:rFonts w:cs="Times New Roman"/>
        </w:rPr>
        <w:t>Л.С.</w:t>
      </w:r>
      <w:proofErr w:type="gramEnd"/>
      <w:r w:rsidRPr="00BF5128">
        <w:rPr>
          <w:rFonts w:cs="Times New Roman"/>
        </w:rPr>
        <w:t xml:space="preserve"> Белоусов. - </w:t>
      </w:r>
      <w:proofErr w:type="gramStart"/>
      <w:r w:rsidRPr="00BF5128">
        <w:rPr>
          <w:rFonts w:cs="Times New Roman"/>
        </w:rPr>
        <w:t>Москва :</w:t>
      </w:r>
      <w:proofErr w:type="gramEnd"/>
      <w:r w:rsidRPr="00BF5128">
        <w:rPr>
          <w:rFonts w:cs="Times New Roman"/>
        </w:rPr>
        <w:t xml:space="preserve"> Русское слово, 2020. - 288 с. - ISBN 978-5-533-00877-8. - URL: https://ibooks.ru/bookshelf/374139/reading   - Текст: электронный.</w:t>
      </w:r>
    </w:p>
    <w:p w14:paraId="32573CC0" w14:textId="77777777" w:rsidR="007644F9" w:rsidRPr="00BF5128" w:rsidRDefault="007644F9" w:rsidP="00BF5128">
      <w:pPr>
        <w:contextualSpacing/>
        <w:jc w:val="both"/>
        <w:rPr>
          <w:rFonts w:cs="Times New Roman"/>
        </w:rPr>
      </w:pPr>
    </w:p>
    <w:p w14:paraId="4747A8E7" w14:textId="2832724A" w:rsidR="005C5E6C" w:rsidRPr="00BF5128" w:rsidRDefault="005C5E6C" w:rsidP="00BF5128">
      <w:pPr>
        <w:contextualSpacing/>
        <w:jc w:val="both"/>
        <w:rPr>
          <w:rFonts w:cs="Times New Roman"/>
        </w:rPr>
      </w:pPr>
      <w:r w:rsidRPr="00BF5128">
        <w:rPr>
          <w:rFonts w:cs="Times New Roman"/>
        </w:rPr>
        <w:t>б) дополнительная учебная литература</w:t>
      </w:r>
    </w:p>
    <w:p w14:paraId="69FE99D8" w14:textId="07236FB2" w:rsidR="007644F9" w:rsidRPr="00BF5128" w:rsidRDefault="005C5E6C" w:rsidP="00BF5128">
      <w:pPr>
        <w:contextualSpacing/>
        <w:jc w:val="both"/>
        <w:rPr>
          <w:rFonts w:cs="Times New Roman"/>
        </w:rPr>
      </w:pPr>
      <w:r w:rsidRPr="00BF5128">
        <w:rPr>
          <w:rFonts w:cs="Times New Roman"/>
        </w:rPr>
        <w:t>1.</w:t>
      </w:r>
      <w:r w:rsidR="007644F9" w:rsidRPr="00BF5128">
        <w:rPr>
          <w:rFonts w:cs="Times New Roman"/>
        </w:rPr>
        <w:t xml:space="preserve"> Бабаев, Г. А. История </w:t>
      </w:r>
      <w:proofErr w:type="gramStart"/>
      <w:r w:rsidR="007644F9" w:rsidRPr="00BF5128">
        <w:rPr>
          <w:rFonts w:cs="Times New Roman"/>
        </w:rPr>
        <w:t>России :</w:t>
      </w:r>
      <w:proofErr w:type="gramEnd"/>
      <w:r w:rsidR="007644F9" w:rsidRPr="00BF5128">
        <w:rPr>
          <w:rFonts w:cs="Times New Roman"/>
        </w:rPr>
        <w:t xml:space="preserve"> учебное пособие для СПО / Г. А. Бабаев, В. В. Иванушкина, Н. О. Трифонова. — </w:t>
      </w:r>
      <w:proofErr w:type="gramStart"/>
      <w:r w:rsidR="007644F9" w:rsidRPr="00BF5128">
        <w:rPr>
          <w:rFonts w:cs="Times New Roman"/>
        </w:rPr>
        <w:t>Саратов :</w:t>
      </w:r>
      <w:proofErr w:type="gramEnd"/>
      <w:r w:rsidR="007644F9" w:rsidRPr="00BF5128">
        <w:rPr>
          <w:rFonts w:cs="Times New Roman"/>
        </w:rPr>
        <w:t xml:space="preserve"> Научная книга, 2019. — 191 c. — ISBN 978-5-9758-1892-8. — </w:t>
      </w:r>
      <w:proofErr w:type="gramStart"/>
      <w:r w:rsidR="007644F9" w:rsidRPr="00BF5128">
        <w:rPr>
          <w:rFonts w:cs="Times New Roman"/>
        </w:rPr>
        <w:t>Текст :</w:t>
      </w:r>
      <w:proofErr w:type="gramEnd"/>
      <w:r w:rsidR="007644F9" w:rsidRPr="00BF5128">
        <w:rPr>
          <w:rFonts w:cs="Times New Roman"/>
        </w:rPr>
        <w:t xml:space="preserve"> электронный // Электронно-библиотечная система IPR BOOKS : [сайт]. — URL: http://www.iprbookshop.ru/87075.html. — Режим доступа: для </w:t>
      </w:r>
      <w:proofErr w:type="spellStart"/>
      <w:r w:rsidR="007644F9" w:rsidRPr="00BF5128">
        <w:rPr>
          <w:rFonts w:cs="Times New Roman"/>
        </w:rPr>
        <w:t>авторизир</w:t>
      </w:r>
      <w:proofErr w:type="spellEnd"/>
      <w:r w:rsidR="007644F9" w:rsidRPr="00BF5128">
        <w:rPr>
          <w:rFonts w:cs="Times New Roman"/>
        </w:rPr>
        <w:t>. пользователей.</w:t>
      </w:r>
    </w:p>
    <w:p w14:paraId="35B9204D" w14:textId="535CB97D" w:rsidR="00E01470" w:rsidRPr="00BF5128" w:rsidRDefault="007644F9" w:rsidP="00BF5128">
      <w:pPr>
        <w:contextualSpacing/>
        <w:jc w:val="both"/>
        <w:rPr>
          <w:rFonts w:cs="Times New Roman"/>
        </w:rPr>
      </w:pPr>
      <w:r w:rsidRPr="00BF5128">
        <w:rPr>
          <w:rFonts w:cs="Times New Roman"/>
        </w:rPr>
        <w:t xml:space="preserve">2. </w:t>
      </w:r>
      <w:r w:rsidR="00E01470" w:rsidRPr="00BF5128">
        <w:rPr>
          <w:rFonts w:cs="Times New Roman"/>
        </w:rPr>
        <w:t xml:space="preserve">Трифонова Г.А. </w:t>
      </w:r>
      <w:proofErr w:type="gramStart"/>
      <w:r w:rsidR="00E01470" w:rsidRPr="00BF5128">
        <w:rPr>
          <w:rFonts w:cs="Times New Roman"/>
        </w:rPr>
        <w:t>История :</w:t>
      </w:r>
      <w:proofErr w:type="gramEnd"/>
      <w:r w:rsidR="00E01470" w:rsidRPr="00BF5128">
        <w:rPr>
          <w:rFonts w:cs="Times New Roman"/>
        </w:rPr>
        <w:t xml:space="preserve"> учебное пособие. — (Среднее профессиональное образование) / </w:t>
      </w:r>
      <w:proofErr w:type="gramStart"/>
      <w:r w:rsidR="00E01470" w:rsidRPr="00BF5128">
        <w:rPr>
          <w:rFonts w:cs="Times New Roman"/>
        </w:rPr>
        <w:t>Г.А.</w:t>
      </w:r>
      <w:proofErr w:type="gramEnd"/>
      <w:r w:rsidR="00E01470" w:rsidRPr="00BF5128">
        <w:rPr>
          <w:rFonts w:cs="Times New Roman"/>
        </w:rPr>
        <w:t xml:space="preserve"> Трифонова, Е.П. Супрунова, С.С. Пай, А.Е. </w:t>
      </w:r>
      <w:proofErr w:type="spellStart"/>
      <w:r w:rsidR="00E01470" w:rsidRPr="00BF5128">
        <w:rPr>
          <w:rFonts w:cs="Times New Roman"/>
        </w:rPr>
        <w:t>Салионов</w:t>
      </w:r>
      <w:proofErr w:type="spellEnd"/>
      <w:r w:rsidR="00E01470" w:rsidRPr="00BF5128">
        <w:rPr>
          <w:rFonts w:cs="Times New Roman"/>
        </w:rPr>
        <w:t xml:space="preserve">. - </w:t>
      </w:r>
      <w:proofErr w:type="gramStart"/>
      <w:r w:rsidR="00E01470" w:rsidRPr="00BF5128">
        <w:rPr>
          <w:rFonts w:cs="Times New Roman"/>
        </w:rPr>
        <w:t>Москва :</w:t>
      </w:r>
      <w:proofErr w:type="gramEnd"/>
      <w:r w:rsidR="00E01470" w:rsidRPr="00BF5128">
        <w:rPr>
          <w:rFonts w:cs="Times New Roman"/>
        </w:rPr>
        <w:t xml:space="preserve"> Инфра-М, 2021. - 649 с. - ISBN 978-5-16-107152-6. - URL: https://ibooks.ru/bookshelf/373320/reading   - Текст: электронный. </w:t>
      </w:r>
    </w:p>
    <w:p w14:paraId="44880630" w14:textId="0FBCBA23" w:rsidR="007644F9" w:rsidRPr="00BF5128" w:rsidRDefault="007644F9" w:rsidP="00BF5128">
      <w:pPr>
        <w:contextualSpacing/>
        <w:jc w:val="both"/>
        <w:rPr>
          <w:rFonts w:cs="Times New Roman"/>
          <w:b/>
          <w:lang w:eastAsia="ru-RU"/>
        </w:rPr>
      </w:pPr>
      <w:r w:rsidRPr="00BF5128">
        <w:rPr>
          <w:rFonts w:cs="Times New Roman"/>
        </w:rPr>
        <w:t xml:space="preserve">3. </w:t>
      </w:r>
      <w:r w:rsidR="00E01470" w:rsidRPr="00BF5128">
        <w:rPr>
          <w:rFonts w:cs="Times New Roman"/>
        </w:rPr>
        <w:t xml:space="preserve">Касьянов В.В. </w:t>
      </w:r>
      <w:proofErr w:type="gramStart"/>
      <w:r w:rsidR="00E01470" w:rsidRPr="00BF5128">
        <w:rPr>
          <w:rFonts w:cs="Times New Roman"/>
        </w:rPr>
        <w:t>История :</w:t>
      </w:r>
      <w:proofErr w:type="gramEnd"/>
      <w:r w:rsidR="00E01470" w:rsidRPr="00BF5128">
        <w:rPr>
          <w:rFonts w:cs="Times New Roman"/>
        </w:rPr>
        <w:t xml:space="preserve"> учебное пособие. — 2-е изд., </w:t>
      </w:r>
      <w:proofErr w:type="spellStart"/>
      <w:r w:rsidR="00E01470" w:rsidRPr="00BF5128">
        <w:rPr>
          <w:rFonts w:cs="Times New Roman"/>
        </w:rPr>
        <w:t>испр</w:t>
      </w:r>
      <w:proofErr w:type="spellEnd"/>
      <w:r w:rsidR="00E01470" w:rsidRPr="00BF5128">
        <w:rPr>
          <w:rFonts w:cs="Times New Roman"/>
        </w:rPr>
        <w:t xml:space="preserve">. и </w:t>
      </w:r>
      <w:proofErr w:type="gramStart"/>
      <w:r w:rsidR="00E01470" w:rsidRPr="00BF5128">
        <w:rPr>
          <w:rFonts w:cs="Times New Roman"/>
        </w:rPr>
        <w:t>доп..</w:t>
      </w:r>
      <w:proofErr w:type="gramEnd"/>
      <w:r w:rsidR="00E01470" w:rsidRPr="00BF5128">
        <w:rPr>
          <w:rFonts w:cs="Times New Roman"/>
        </w:rPr>
        <w:t xml:space="preserve"> — (Среднее профессиональное образование) / </w:t>
      </w:r>
      <w:proofErr w:type="gramStart"/>
      <w:r w:rsidR="00E01470" w:rsidRPr="00BF5128">
        <w:rPr>
          <w:rFonts w:cs="Times New Roman"/>
        </w:rPr>
        <w:t>В.В.</w:t>
      </w:r>
      <w:proofErr w:type="gramEnd"/>
      <w:r w:rsidR="00E01470" w:rsidRPr="00BF5128">
        <w:rPr>
          <w:rFonts w:cs="Times New Roman"/>
        </w:rPr>
        <w:t xml:space="preserve"> Касьянов, П.С. Самыгин, С.И. Самыгин, В.Н. Шевелев. - </w:t>
      </w:r>
      <w:proofErr w:type="gramStart"/>
      <w:r w:rsidR="00E01470" w:rsidRPr="00BF5128">
        <w:rPr>
          <w:rFonts w:cs="Times New Roman"/>
        </w:rPr>
        <w:t>Москва :</w:t>
      </w:r>
      <w:proofErr w:type="gramEnd"/>
      <w:r w:rsidR="00E01470" w:rsidRPr="00BF5128">
        <w:rPr>
          <w:rFonts w:cs="Times New Roman"/>
        </w:rPr>
        <w:t xml:space="preserve"> Инфра-М, 2021. - 550 с. - ISBN 978-5-16-108533-2. - URL: https://ibooks.ru/bookshelf/375393/reading   - Текст: электронный.</w:t>
      </w:r>
    </w:p>
    <w:p w14:paraId="563D9559" w14:textId="77777777" w:rsidR="00E01470" w:rsidRPr="00BF5128" w:rsidRDefault="00E01470" w:rsidP="00BF5128">
      <w:pPr>
        <w:contextualSpacing/>
        <w:jc w:val="both"/>
        <w:rPr>
          <w:rFonts w:cs="Times New Roman"/>
          <w:b/>
          <w:lang w:eastAsia="ru-RU"/>
        </w:rPr>
      </w:pPr>
    </w:p>
    <w:p w14:paraId="5E3ED6F2" w14:textId="7825284D" w:rsidR="00E57331" w:rsidRPr="00BF5128" w:rsidRDefault="009F1AC1" w:rsidP="00BF5128">
      <w:pPr>
        <w:contextualSpacing/>
        <w:jc w:val="both"/>
        <w:rPr>
          <w:rFonts w:cs="Times New Roman"/>
          <w:i/>
          <w:lang w:eastAsia="ru-RU"/>
        </w:rPr>
      </w:pPr>
      <w:r w:rsidRPr="00BF5128">
        <w:rPr>
          <w:rFonts w:cs="Times New Roman"/>
          <w:b/>
          <w:lang w:eastAsia="ru-RU"/>
        </w:rPr>
        <w:t>4</w:t>
      </w:r>
      <w:r w:rsidR="00E57331" w:rsidRPr="00BF5128">
        <w:rPr>
          <w:rFonts w:cs="Times New Roman"/>
          <w:b/>
          <w:lang w:eastAsia="ru-RU"/>
        </w:rPr>
        <w:t>.2.3. Дополнительные источники</w:t>
      </w:r>
      <w:r w:rsidR="00E57331" w:rsidRPr="00BF5128">
        <w:rPr>
          <w:rFonts w:cs="Times New Roman"/>
          <w:lang w:eastAsia="ru-RU"/>
        </w:rPr>
        <w:t xml:space="preserve"> </w:t>
      </w:r>
      <w:r w:rsidR="00E57331" w:rsidRPr="00BF5128">
        <w:rPr>
          <w:rFonts w:cs="Times New Roman"/>
          <w:i/>
          <w:lang w:eastAsia="ru-RU"/>
        </w:rPr>
        <w:t xml:space="preserve">(при </w:t>
      </w:r>
      <w:proofErr w:type="gramStart"/>
      <w:r w:rsidR="00E57331" w:rsidRPr="00BF5128">
        <w:rPr>
          <w:rFonts w:cs="Times New Roman"/>
          <w:i/>
          <w:lang w:eastAsia="ru-RU"/>
        </w:rPr>
        <w:t>необходимости)…</w:t>
      </w:r>
      <w:proofErr w:type="gramEnd"/>
    </w:p>
    <w:p w14:paraId="748AF41B" w14:textId="35416D8D" w:rsidR="007644F9" w:rsidRPr="00BF5128" w:rsidRDefault="00E54699" w:rsidP="00BF5128">
      <w:pPr>
        <w:tabs>
          <w:tab w:val="left" w:pos="426"/>
        </w:tabs>
        <w:spacing w:before="120" w:after="120"/>
        <w:rPr>
          <w:rFonts w:cs="Times New Roman"/>
        </w:rPr>
      </w:pPr>
      <w:r w:rsidRPr="00BF5128">
        <w:rPr>
          <w:rFonts w:cs="Times New Roman"/>
        </w:rPr>
        <w:t>1.</w:t>
      </w:r>
      <w:r w:rsidRPr="00BF5128">
        <w:rPr>
          <w:rFonts w:cs="Times New Roman"/>
        </w:rPr>
        <w:tab/>
      </w:r>
      <w:r w:rsidR="007644F9" w:rsidRPr="00BF5128">
        <w:rPr>
          <w:rFonts w:cs="Times New Roman"/>
        </w:rPr>
        <w:t>Информационная система «Единое окно доступа к образовательным ресурсам» [Электронный ресурс]. URL: http://window.edu.ru/</w:t>
      </w:r>
    </w:p>
    <w:p w14:paraId="3A0B2061" w14:textId="5BEEB2A6" w:rsidR="000A7DA8" w:rsidRPr="00BF5128" w:rsidRDefault="007644F9" w:rsidP="00BF5128">
      <w:pPr>
        <w:tabs>
          <w:tab w:val="left" w:pos="426"/>
        </w:tabs>
        <w:spacing w:before="120" w:after="120"/>
        <w:rPr>
          <w:rFonts w:cs="Times New Roman"/>
        </w:rPr>
      </w:pPr>
      <w:r w:rsidRPr="00BF5128">
        <w:rPr>
          <w:rFonts w:cs="Times New Roman"/>
        </w:rPr>
        <w:t>2.</w:t>
      </w:r>
      <w:r w:rsidRPr="00BF5128">
        <w:rPr>
          <w:rFonts w:cs="Times New Roman"/>
        </w:rPr>
        <w:tab/>
        <w:t xml:space="preserve"> Баранникова, Н. В. </w:t>
      </w:r>
      <w:proofErr w:type="gramStart"/>
      <w:r w:rsidRPr="00BF5128">
        <w:rPr>
          <w:rFonts w:cs="Times New Roman"/>
        </w:rPr>
        <w:t>История :</w:t>
      </w:r>
      <w:proofErr w:type="gramEnd"/>
      <w:r w:rsidRPr="00BF5128">
        <w:rPr>
          <w:rFonts w:cs="Times New Roman"/>
        </w:rPr>
        <w:t xml:space="preserve"> учебно-методическое пособие для СПО / Н. В. Баранникова. — </w:t>
      </w:r>
      <w:proofErr w:type="gramStart"/>
      <w:r w:rsidRPr="00BF5128">
        <w:rPr>
          <w:rFonts w:cs="Times New Roman"/>
        </w:rPr>
        <w:t>Саратов :</w:t>
      </w:r>
      <w:proofErr w:type="gramEnd"/>
      <w:r w:rsidRPr="00BF5128">
        <w:rPr>
          <w:rFonts w:cs="Times New Roman"/>
        </w:rPr>
        <w:t xml:space="preserve"> Профобразование, 2019. — 123 c. — ISBN 978-5-4488-0313-0. — </w:t>
      </w:r>
      <w:proofErr w:type="gramStart"/>
      <w:r w:rsidRPr="00BF5128">
        <w:rPr>
          <w:rFonts w:cs="Times New Roman"/>
        </w:rPr>
        <w:t>Текст :</w:t>
      </w:r>
      <w:proofErr w:type="gramEnd"/>
      <w:r w:rsidRPr="00BF5128">
        <w:rPr>
          <w:rFonts w:cs="Times New Roman"/>
        </w:rPr>
        <w:t xml:space="preserve"> электронный // Электронно-библиотечная система IPR BOOKS : [сайт]. — URL: http://www.iprbookshop.ru/86137.html. — Режим доступа: для </w:t>
      </w:r>
      <w:proofErr w:type="spellStart"/>
      <w:r w:rsidRPr="00BF5128">
        <w:rPr>
          <w:rFonts w:cs="Times New Roman"/>
        </w:rPr>
        <w:t>авторизир</w:t>
      </w:r>
      <w:proofErr w:type="spellEnd"/>
      <w:r w:rsidRPr="00BF5128">
        <w:rPr>
          <w:rFonts w:cs="Times New Roman"/>
        </w:rPr>
        <w:t>. пользователей.</w:t>
      </w:r>
    </w:p>
    <w:p w14:paraId="6F487F57" w14:textId="77777777" w:rsidR="004F6F24" w:rsidRPr="00BF5128" w:rsidRDefault="004F6F24" w:rsidP="00BF5128">
      <w:pPr>
        <w:tabs>
          <w:tab w:val="left" w:pos="426"/>
        </w:tabs>
        <w:spacing w:before="120" w:after="120"/>
        <w:rPr>
          <w:rFonts w:cs="Times New Roman"/>
        </w:rPr>
      </w:pPr>
    </w:p>
    <w:p w14:paraId="4B4A222B" w14:textId="77777777" w:rsidR="004F6F24" w:rsidRPr="00BF5128" w:rsidRDefault="004F6F24" w:rsidP="00BF5128">
      <w:pPr>
        <w:tabs>
          <w:tab w:val="left" w:pos="426"/>
        </w:tabs>
        <w:spacing w:before="120" w:after="120"/>
        <w:rPr>
          <w:rFonts w:cs="Times New Roman"/>
        </w:rPr>
      </w:pPr>
    </w:p>
    <w:p w14:paraId="76E22BE0" w14:textId="77777777" w:rsidR="000A7DA8" w:rsidRPr="00BF5128" w:rsidRDefault="000A7DA8" w:rsidP="00BF5128">
      <w:pPr>
        <w:spacing w:before="120" w:after="120"/>
        <w:ind w:left="426"/>
        <w:rPr>
          <w:rFonts w:cs="Times New Roman"/>
          <w:b/>
        </w:rPr>
      </w:pPr>
      <w:r w:rsidRPr="00BF5128">
        <w:rPr>
          <w:rFonts w:cs="Times New Roman"/>
          <w:b/>
        </w:rPr>
        <w:t xml:space="preserve">5. КОНТРОЛЬ И ОЦЕНКА РЕЗУЛЬТАТОВ ОСВОЕНИЯ УЧЕБНОГО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6"/>
        <w:gridCol w:w="4158"/>
      </w:tblGrid>
      <w:tr w:rsidR="000A7DA8" w:rsidRPr="00BF5128" w14:paraId="73B65BF1" w14:textId="77777777" w:rsidTr="004F6F24">
        <w:tc>
          <w:tcPr>
            <w:tcW w:w="2890" w:type="pct"/>
          </w:tcPr>
          <w:p w14:paraId="5DBA2BC8" w14:textId="77777777" w:rsidR="000A7DA8" w:rsidRPr="00BF5128" w:rsidRDefault="000A7DA8" w:rsidP="00BF5128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 w:rsidRPr="00BF5128">
              <w:rPr>
                <w:rFonts w:cs="Times New Roman"/>
                <w:b/>
                <w:bCs/>
                <w:iCs/>
                <w:lang w:eastAsia="ru-RU"/>
              </w:rPr>
              <w:t>Результаты обучения</w:t>
            </w:r>
          </w:p>
        </w:tc>
        <w:tc>
          <w:tcPr>
            <w:tcW w:w="2110" w:type="pct"/>
          </w:tcPr>
          <w:p w14:paraId="4A2E77CA" w14:textId="77777777" w:rsidR="000A7DA8" w:rsidRPr="00BF5128" w:rsidRDefault="000A7DA8" w:rsidP="00BF5128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 w:rsidRPr="00BF5128">
              <w:rPr>
                <w:rFonts w:cs="Times New Roman"/>
                <w:b/>
                <w:bCs/>
                <w:iCs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B8607F" w:rsidRPr="00BF5128" w14:paraId="33BC5D5F" w14:textId="77777777" w:rsidTr="004F6F24">
        <w:tc>
          <w:tcPr>
            <w:tcW w:w="2890" w:type="pct"/>
          </w:tcPr>
          <w:p w14:paraId="357A606E" w14:textId="77777777" w:rsidR="00B8607F" w:rsidRPr="00BF5128" w:rsidRDefault="00B8607F" w:rsidP="00BF5128">
            <w:pPr>
              <w:suppressAutoHyphens w:val="0"/>
              <w:spacing w:after="200"/>
              <w:rPr>
                <w:rFonts w:cs="Times New Roman"/>
                <w:b/>
                <w:bCs/>
                <w:iCs/>
                <w:lang w:eastAsia="ru-RU"/>
              </w:rPr>
            </w:pPr>
            <w:r w:rsidRPr="00BF5128">
              <w:rPr>
                <w:rFonts w:cs="Times New Roman"/>
                <w:b/>
                <w:bCs/>
                <w:iCs/>
                <w:lang w:eastAsia="ru-RU"/>
              </w:rPr>
              <w:t>Личностные</w:t>
            </w:r>
          </w:p>
          <w:p w14:paraId="32D2270A" w14:textId="77777777" w:rsidR="00B8607F" w:rsidRPr="00BF5128" w:rsidRDefault="00B8607F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14:paraId="4330849F" w14:textId="77777777" w:rsidR="00B8607F" w:rsidRPr="00BF5128" w:rsidRDefault="00B8607F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14:paraId="375CA75F" w14:textId="77777777" w:rsidR="00B8607F" w:rsidRPr="00BF5128" w:rsidRDefault="00B8607F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  <w:p w14:paraId="38DAA99C" w14:textId="788DB8A8" w:rsidR="00B8607F" w:rsidRPr="00BF5128" w:rsidRDefault="00B8607F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</w:tc>
        <w:tc>
          <w:tcPr>
            <w:tcW w:w="2110" w:type="pct"/>
          </w:tcPr>
          <w:p w14:paraId="31D231C3" w14:textId="77777777" w:rsidR="007644F9" w:rsidRPr="00BF5128" w:rsidRDefault="007644F9" w:rsidP="00BF5128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67CBDE1A" w14:textId="77777777" w:rsidR="007644F9" w:rsidRPr="00BF5128" w:rsidRDefault="007644F9" w:rsidP="00BF5128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13148A9A" w14:textId="77777777" w:rsidR="007644F9" w:rsidRPr="00BF5128" w:rsidRDefault="007644F9" w:rsidP="00BF5128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1615F2CA" w14:textId="77777777" w:rsidR="007644F9" w:rsidRPr="00BF5128" w:rsidRDefault="007644F9" w:rsidP="00BF5128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Устный опрос.</w:t>
            </w:r>
          </w:p>
          <w:p w14:paraId="04AABC6A" w14:textId="77777777" w:rsidR="00F76F8B" w:rsidRPr="00BF5128" w:rsidRDefault="007644F9" w:rsidP="00BF5128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Письменный опрос.</w:t>
            </w:r>
            <w:r w:rsidR="00F76F8B" w:rsidRPr="00BF5128">
              <w:rPr>
                <w:rFonts w:cs="Times New Roman"/>
                <w:bCs/>
                <w:iCs/>
                <w:lang w:eastAsia="ru-RU"/>
              </w:rPr>
              <w:t xml:space="preserve"> </w:t>
            </w:r>
          </w:p>
          <w:p w14:paraId="78A59109" w14:textId="77777777" w:rsidR="003C4139" w:rsidRPr="00BF5128" w:rsidRDefault="003C4139" w:rsidP="00BF5128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02B9FC83" w14:textId="77777777" w:rsidR="003C4139" w:rsidRPr="00BF5128" w:rsidRDefault="003C4139" w:rsidP="00BF5128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0017FFC8" w14:textId="688A20A5" w:rsidR="00B8607F" w:rsidRPr="00BF5128" w:rsidRDefault="003C4139" w:rsidP="00BF5128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дифференцированный зачет и контрольная работа в письменной форме</w:t>
            </w:r>
          </w:p>
        </w:tc>
      </w:tr>
      <w:tr w:rsidR="00B8607F" w:rsidRPr="00BF5128" w14:paraId="0C49DA9D" w14:textId="77777777" w:rsidTr="004F6F24">
        <w:trPr>
          <w:trHeight w:val="896"/>
        </w:trPr>
        <w:tc>
          <w:tcPr>
            <w:tcW w:w="2890" w:type="pct"/>
          </w:tcPr>
          <w:p w14:paraId="311ED35F" w14:textId="77777777" w:rsidR="00B8607F" w:rsidRPr="00BF5128" w:rsidRDefault="00B8607F" w:rsidP="00BF5128">
            <w:pPr>
              <w:suppressAutoHyphens w:val="0"/>
              <w:spacing w:after="200"/>
              <w:rPr>
                <w:rFonts w:cs="Times New Roman"/>
                <w:b/>
                <w:bCs/>
                <w:i/>
                <w:lang w:eastAsia="ru-RU"/>
              </w:rPr>
            </w:pPr>
            <w:r w:rsidRPr="00BF5128">
              <w:rPr>
                <w:rFonts w:cs="Times New Roman"/>
                <w:b/>
                <w:bCs/>
                <w:i/>
                <w:iCs/>
                <w:lang w:eastAsia="ru-RU"/>
              </w:rPr>
              <w:t xml:space="preserve">Метапредметные </w:t>
            </w:r>
          </w:p>
          <w:p w14:paraId="069FBAA8" w14:textId="77777777" w:rsidR="00B8607F" w:rsidRPr="00BF5128" w:rsidRDefault="00B8607F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14:paraId="38C87C06" w14:textId="77777777" w:rsidR="00B8607F" w:rsidRPr="00BF5128" w:rsidRDefault="00B8607F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14:paraId="7E4AC678" w14:textId="77777777" w:rsidR="00B8607F" w:rsidRPr="00BF5128" w:rsidRDefault="00B8607F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14:paraId="1796B7AB" w14:textId="15ACF710" w:rsidR="00B8607F" w:rsidRPr="00BF5128" w:rsidRDefault="00B8607F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110" w:type="pct"/>
          </w:tcPr>
          <w:p w14:paraId="2C9AB9BC" w14:textId="77777777" w:rsidR="007644F9" w:rsidRPr="00BF5128" w:rsidRDefault="007644F9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46D420FC" w14:textId="77777777" w:rsidR="007644F9" w:rsidRPr="00BF5128" w:rsidRDefault="007644F9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53024C85" w14:textId="77777777" w:rsidR="007644F9" w:rsidRPr="00BF5128" w:rsidRDefault="007644F9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1A3E7684" w14:textId="77777777" w:rsidR="007644F9" w:rsidRPr="00BF5128" w:rsidRDefault="007644F9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Устный опрос.</w:t>
            </w:r>
          </w:p>
          <w:p w14:paraId="198ECA55" w14:textId="77777777" w:rsidR="00F76F8B" w:rsidRPr="00BF5128" w:rsidRDefault="007644F9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Письменный опрос.</w:t>
            </w:r>
            <w:r w:rsidR="00F76F8B" w:rsidRPr="00BF5128">
              <w:rPr>
                <w:rFonts w:cs="Times New Roman"/>
                <w:bCs/>
                <w:iCs/>
                <w:lang w:eastAsia="ru-RU"/>
              </w:rPr>
              <w:t xml:space="preserve"> </w:t>
            </w:r>
          </w:p>
          <w:p w14:paraId="2A555F23" w14:textId="77777777" w:rsidR="003C4139" w:rsidRPr="00BF5128" w:rsidRDefault="003C4139" w:rsidP="00BF5128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282F9928" w14:textId="77777777" w:rsidR="003C4139" w:rsidRPr="00BF5128" w:rsidRDefault="003C4139" w:rsidP="00BF5128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10C26282" w14:textId="45136C65" w:rsidR="00B8607F" w:rsidRPr="00BF5128" w:rsidRDefault="003C4139" w:rsidP="00BF5128">
            <w:pPr>
              <w:suppressAutoHyphens w:val="0"/>
              <w:spacing w:after="200"/>
              <w:rPr>
                <w:rFonts w:cs="Times New Roman"/>
                <w:bCs/>
                <w:i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дифференцированный зачет и контрольная работа в письменной форме</w:t>
            </w:r>
          </w:p>
        </w:tc>
      </w:tr>
      <w:tr w:rsidR="000A7DA8" w:rsidRPr="00BF5128" w14:paraId="71F4C2E8" w14:textId="77777777" w:rsidTr="004F6F24">
        <w:trPr>
          <w:trHeight w:val="896"/>
        </w:trPr>
        <w:tc>
          <w:tcPr>
            <w:tcW w:w="2890" w:type="pct"/>
          </w:tcPr>
          <w:p w14:paraId="08547428" w14:textId="77777777" w:rsidR="000A7DA8" w:rsidRPr="00BF5128" w:rsidRDefault="000A7DA8" w:rsidP="00BF5128">
            <w:pPr>
              <w:suppressAutoHyphens w:val="0"/>
              <w:jc w:val="both"/>
              <w:rPr>
                <w:rFonts w:cs="Times New Roman"/>
                <w:b/>
                <w:bCs/>
                <w:i/>
                <w:iCs/>
                <w:lang w:eastAsia="ru-RU"/>
              </w:rPr>
            </w:pPr>
            <w:r w:rsidRPr="00BF5128">
              <w:rPr>
                <w:rFonts w:cs="Times New Roman"/>
                <w:b/>
                <w:bCs/>
                <w:i/>
                <w:iCs/>
                <w:lang w:eastAsia="ru-RU"/>
              </w:rPr>
              <w:lastRenderedPageBreak/>
              <w:t>Предметные</w:t>
            </w:r>
          </w:p>
          <w:p w14:paraId="0AD53C12" w14:textId="77777777" w:rsidR="00AD76CC" w:rsidRPr="00BF5128" w:rsidRDefault="00AD76CC" w:rsidP="00BF5128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</w:t>
            </w:r>
          </w:p>
          <w:p w14:paraId="316E304B" w14:textId="77777777" w:rsidR="00AD76CC" w:rsidRPr="00BF5128" w:rsidRDefault="00AD76CC" w:rsidP="00BF5128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  <w:p w14:paraId="6B3F7819" w14:textId="77777777" w:rsidR="00AD76CC" w:rsidRPr="00BF5128" w:rsidRDefault="00AD76CC" w:rsidP="00BF5128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</w:t>
            </w:r>
          </w:p>
          <w:p w14:paraId="7CEF4287" w14:textId="77777777" w:rsidR="00AD76CC" w:rsidRPr="00BF5128" w:rsidRDefault="00AD76CC" w:rsidP="00BF5128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владение навыками проектной деятельности и исторической реконструкции с привлечением различных источников</w:t>
            </w:r>
          </w:p>
          <w:p w14:paraId="01D82105" w14:textId="77777777" w:rsidR="00AD76CC" w:rsidRPr="00BF5128" w:rsidRDefault="00AD76CC" w:rsidP="00BF5128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сформированность умений вести диалог, обосновывать свою точку зрения в дискуссии по исторической тематике</w:t>
            </w:r>
          </w:p>
          <w:p w14:paraId="5B77668D" w14:textId="77777777" w:rsidR="00AD76CC" w:rsidRPr="00BF5128" w:rsidRDefault="00AD76CC" w:rsidP="00BF5128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сформированность знаний о месте и роли исторической науки в системе научных дисциплин, представлений об историографии</w:t>
            </w:r>
          </w:p>
          <w:p w14:paraId="0EA60FBC" w14:textId="77777777" w:rsidR="00AD76CC" w:rsidRPr="00BF5128" w:rsidRDefault="00AD76CC" w:rsidP="00BF5128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владение системными историческими знаниями, понимание места и роли России в мировой истории</w:t>
            </w:r>
          </w:p>
          <w:p w14:paraId="13B667FB" w14:textId="77777777" w:rsidR="00AD76CC" w:rsidRPr="00BF5128" w:rsidRDefault="00AD76CC" w:rsidP="00BF5128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владение приемами работы с историческими источниками, умениями самостоятельно анализировать документальную базу по исторической тематике</w:t>
            </w:r>
          </w:p>
          <w:p w14:paraId="1ECDEC66" w14:textId="57BFC300" w:rsidR="000A7DA8" w:rsidRPr="00BF5128" w:rsidRDefault="00AD76CC" w:rsidP="00BF5128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BF5128">
              <w:rPr>
                <w:rFonts w:cs="Times New Roman"/>
                <w:lang w:eastAsia="ru-RU"/>
              </w:rPr>
              <w:t>сформированность умений оценивать различные исторические версии</w:t>
            </w:r>
          </w:p>
        </w:tc>
        <w:tc>
          <w:tcPr>
            <w:tcW w:w="2110" w:type="pct"/>
          </w:tcPr>
          <w:p w14:paraId="0C9C7086" w14:textId="77777777" w:rsidR="00EE13F7" w:rsidRPr="00BF5128" w:rsidRDefault="00EE13F7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68957229" w14:textId="77777777" w:rsidR="00EE13F7" w:rsidRPr="00BF5128" w:rsidRDefault="00EE13F7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4849728D" w14:textId="77777777" w:rsidR="00EE13F7" w:rsidRPr="00BF5128" w:rsidRDefault="00EE13F7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44BC5507" w14:textId="77777777" w:rsidR="00EE13F7" w:rsidRPr="00BF5128" w:rsidRDefault="00EE13F7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Устный опрос.</w:t>
            </w:r>
          </w:p>
          <w:p w14:paraId="49ED73AF" w14:textId="77777777" w:rsidR="00F76F8B" w:rsidRPr="00BF5128" w:rsidRDefault="00EE13F7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Письменный опрос.</w:t>
            </w:r>
            <w:r w:rsidR="00F76F8B" w:rsidRPr="00BF5128">
              <w:rPr>
                <w:rFonts w:cs="Times New Roman"/>
                <w:bCs/>
                <w:iCs/>
                <w:lang w:eastAsia="ru-RU"/>
              </w:rPr>
              <w:t xml:space="preserve"> </w:t>
            </w:r>
          </w:p>
          <w:p w14:paraId="69ED17E5" w14:textId="77777777" w:rsidR="00F76F8B" w:rsidRPr="00BF5128" w:rsidRDefault="00F76F8B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</w:p>
          <w:p w14:paraId="02A839FB" w14:textId="77777777" w:rsidR="000A7DA8" w:rsidRPr="00BF5128" w:rsidRDefault="00E01470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iCs/>
                <w:lang w:eastAsia="ru-RU"/>
              </w:rPr>
              <w:t>Контрольная работа</w:t>
            </w:r>
          </w:p>
          <w:p w14:paraId="45222EE3" w14:textId="77777777" w:rsidR="003C4139" w:rsidRPr="00BF5128" w:rsidRDefault="003C4139" w:rsidP="00BF5128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4B6D83D2" w14:textId="77777777" w:rsidR="003C4139" w:rsidRPr="00BF5128" w:rsidRDefault="003C4139" w:rsidP="00BF5128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14C202DE" w14:textId="4366E276" w:rsidR="00E01470" w:rsidRPr="00BF5128" w:rsidRDefault="003C4139" w:rsidP="00BF5128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BF5128">
              <w:rPr>
                <w:rFonts w:cs="Times New Roman"/>
                <w:bCs/>
                <w:lang w:eastAsia="ru-RU"/>
              </w:rPr>
              <w:t>дифференцированный зачет и контрольная работа в письменной форме</w:t>
            </w:r>
          </w:p>
        </w:tc>
      </w:tr>
    </w:tbl>
    <w:p w14:paraId="55E62A54" w14:textId="0AC5109A" w:rsidR="000A7DA8" w:rsidRPr="00BF5128" w:rsidRDefault="000A7DA8" w:rsidP="00BF5128">
      <w:pPr>
        <w:spacing w:before="120" w:after="120"/>
        <w:rPr>
          <w:rFonts w:cs="Times New Roman"/>
          <w:b/>
        </w:rPr>
      </w:pPr>
    </w:p>
    <w:sectPr w:rsidR="000A7DA8" w:rsidRPr="00BF5128" w:rsidSect="00AD76CC">
      <w:footerReference w:type="default" r:id="rId7"/>
      <w:headerReference w:type="first" r:id="rId8"/>
      <w:footerReference w:type="first" r:id="rId9"/>
      <w:pgSz w:w="11906" w:h="16838"/>
      <w:pgMar w:top="851" w:right="1134" w:bottom="1134" w:left="1134" w:header="720" w:footer="5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67F90" w14:textId="77777777" w:rsidR="00EC7C69" w:rsidRDefault="00EC7C69">
      <w:r>
        <w:separator/>
      </w:r>
    </w:p>
  </w:endnote>
  <w:endnote w:type="continuationSeparator" w:id="0">
    <w:p w14:paraId="2D18411D" w14:textId="77777777" w:rsidR="00EC7C69" w:rsidRDefault="00EC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50759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B0C8B27" w14:textId="10ADFD99" w:rsidR="00BF5128" w:rsidRPr="00BF5128" w:rsidRDefault="00BF5128">
        <w:pPr>
          <w:pStyle w:val="af4"/>
          <w:jc w:val="right"/>
          <w:rPr>
            <w:sz w:val="28"/>
            <w:szCs w:val="28"/>
          </w:rPr>
        </w:pPr>
        <w:r w:rsidRPr="00BF5128">
          <w:rPr>
            <w:sz w:val="28"/>
            <w:szCs w:val="28"/>
          </w:rPr>
          <w:fldChar w:fldCharType="begin"/>
        </w:r>
        <w:r w:rsidRPr="00BF5128">
          <w:rPr>
            <w:sz w:val="28"/>
            <w:szCs w:val="28"/>
          </w:rPr>
          <w:instrText>PAGE   \* MERGEFORMAT</w:instrText>
        </w:r>
        <w:r w:rsidRPr="00BF5128">
          <w:rPr>
            <w:sz w:val="28"/>
            <w:szCs w:val="28"/>
          </w:rPr>
          <w:fldChar w:fldCharType="separate"/>
        </w:r>
        <w:r w:rsidRPr="00BF5128">
          <w:rPr>
            <w:sz w:val="28"/>
            <w:szCs w:val="28"/>
            <w:lang w:val="ru-RU"/>
          </w:rPr>
          <w:t>2</w:t>
        </w:r>
        <w:r w:rsidRPr="00BF5128">
          <w:rPr>
            <w:sz w:val="28"/>
            <w:szCs w:val="28"/>
          </w:rPr>
          <w:fldChar w:fldCharType="end"/>
        </w:r>
      </w:p>
    </w:sdtContent>
  </w:sdt>
  <w:p w14:paraId="6F9887A6" w14:textId="77777777" w:rsidR="00413420" w:rsidRDefault="00413420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8439856"/>
      <w:docPartObj>
        <w:docPartGallery w:val="Page Numbers (Bottom of Page)"/>
        <w:docPartUnique/>
      </w:docPartObj>
    </w:sdtPr>
    <w:sdtContent>
      <w:p w14:paraId="6C74D955" w14:textId="54FD96B4" w:rsidR="00BF5128" w:rsidRDefault="00BF5128">
        <w:pPr>
          <w:pStyle w:val="af4"/>
          <w:jc w:val="right"/>
        </w:pPr>
        <w:r w:rsidRPr="00BF5128">
          <w:rPr>
            <w:sz w:val="28"/>
            <w:szCs w:val="28"/>
          </w:rPr>
          <w:fldChar w:fldCharType="begin"/>
        </w:r>
        <w:r w:rsidRPr="00BF5128">
          <w:rPr>
            <w:sz w:val="28"/>
            <w:szCs w:val="28"/>
          </w:rPr>
          <w:instrText>PAGE   \* MERGEFORMAT</w:instrText>
        </w:r>
        <w:r w:rsidRPr="00BF5128">
          <w:rPr>
            <w:sz w:val="28"/>
            <w:szCs w:val="28"/>
          </w:rPr>
          <w:fldChar w:fldCharType="separate"/>
        </w:r>
        <w:r w:rsidRPr="00BF5128">
          <w:rPr>
            <w:sz w:val="28"/>
            <w:szCs w:val="28"/>
            <w:lang w:val="ru-RU"/>
          </w:rPr>
          <w:t>2</w:t>
        </w:r>
        <w:r w:rsidRPr="00BF5128">
          <w:rPr>
            <w:sz w:val="28"/>
            <w:szCs w:val="28"/>
          </w:rPr>
          <w:fldChar w:fldCharType="end"/>
        </w:r>
      </w:p>
    </w:sdtContent>
  </w:sdt>
  <w:p w14:paraId="0E02F37F" w14:textId="2DFAB5E8" w:rsidR="00413420" w:rsidRPr="00410480" w:rsidRDefault="00413420">
    <w:pPr>
      <w:jc w:val="center"/>
      <w:rPr>
        <w:rFonts w:ascii="Arial" w:hAnsi="Arial" w:cs="Arial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A0D76" w14:textId="77777777" w:rsidR="00EC7C69" w:rsidRDefault="00EC7C69">
      <w:r>
        <w:separator/>
      </w:r>
    </w:p>
  </w:footnote>
  <w:footnote w:type="continuationSeparator" w:id="0">
    <w:p w14:paraId="337A5672" w14:textId="77777777" w:rsidR="00EC7C69" w:rsidRDefault="00EC7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C6C1" w14:textId="2BD50570" w:rsidR="00413420" w:rsidRDefault="00413420">
    <w:pPr>
      <w:jc w:val="center"/>
      <w:rPr>
        <w:rFonts w:ascii="Arial" w:hAnsi="Arial" w:cs="Arial"/>
        <w:i/>
        <w:sz w:val="1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2"/>
      <w:lvlText w:val=""/>
      <w:lvlJc w:val="left"/>
      <w:pPr>
        <w:tabs>
          <w:tab w:val="num" w:pos="807"/>
        </w:tabs>
        <w:ind w:left="807" w:hanging="207"/>
      </w:pPr>
      <w:rPr>
        <w:rFonts w:ascii="Symbol" w:hAnsi="Symbol"/>
        <w:b/>
        <w:color w:val="auto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3B37594"/>
    <w:multiLevelType w:val="hybridMultilevel"/>
    <w:tmpl w:val="ED92B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71043A"/>
    <w:multiLevelType w:val="hybridMultilevel"/>
    <w:tmpl w:val="BE7C394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A7C3BD1"/>
    <w:multiLevelType w:val="hybridMultilevel"/>
    <w:tmpl w:val="EA22BC4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3E79A3"/>
    <w:multiLevelType w:val="hybridMultilevel"/>
    <w:tmpl w:val="5F6AF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926B8"/>
    <w:multiLevelType w:val="hybridMultilevel"/>
    <w:tmpl w:val="7F06A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126DD4"/>
    <w:multiLevelType w:val="hybridMultilevel"/>
    <w:tmpl w:val="680055F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17C223C"/>
    <w:multiLevelType w:val="hybridMultilevel"/>
    <w:tmpl w:val="3490E24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AC5165"/>
    <w:multiLevelType w:val="hybridMultilevel"/>
    <w:tmpl w:val="C6181FC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D9C451E"/>
    <w:multiLevelType w:val="hybridMultilevel"/>
    <w:tmpl w:val="C0EEDDF6"/>
    <w:lvl w:ilvl="0" w:tplc="B45E13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907F6"/>
    <w:multiLevelType w:val="hybridMultilevel"/>
    <w:tmpl w:val="4D60DB9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2C647CF"/>
    <w:multiLevelType w:val="hybridMultilevel"/>
    <w:tmpl w:val="3AC40074"/>
    <w:lvl w:ilvl="0" w:tplc="463CD854">
      <w:start w:val="1"/>
      <w:numFmt w:val="bullet"/>
      <w:lvlText w:val="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2" w15:restartNumberingAfterBreak="0">
    <w:nsid w:val="589347A7"/>
    <w:multiLevelType w:val="hybridMultilevel"/>
    <w:tmpl w:val="0E5E79A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8A57F21"/>
    <w:multiLevelType w:val="hybridMultilevel"/>
    <w:tmpl w:val="F0E05D8E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9A4241D"/>
    <w:multiLevelType w:val="hybridMultilevel"/>
    <w:tmpl w:val="6A02438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2D434C8"/>
    <w:multiLevelType w:val="hybridMultilevel"/>
    <w:tmpl w:val="3B9AEFC4"/>
    <w:lvl w:ilvl="0" w:tplc="463CD8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92EBB"/>
    <w:multiLevelType w:val="hybridMultilevel"/>
    <w:tmpl w:val="E43C6DD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F6C5E99"/>
    <w:multiLevelType w:val="hybridMultilevel"/>
    <w:tmpl w:val="2E0A7C04"/>
    <w:lvl w:ilvl="0" w:tplc="301C23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4192EED"/>
    <w:multiLevelType w:val="hybridMultilevel"/>
    <w:tmpl w:val="FDC6441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9847E42"/>
    <w:multiLevelType w:val="hybridMultilevel"/>
    <w:tmpl w:val="83DCF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758583">
    <w:abstractNumId w:val="0"/>
  </w:num>
  <w:num w:numId="2" w16cid:durableId="557978739">
    <w:abstractNumId w:val="1"/>
  </w:num>
  <w:num w:numId="3" w16cid:durableId="288900637">
    <w:abstractNumId w:val="2"/>
  </w:num>
  <w:num w:numId="4" w16cid:durableId="1105074929">
    <w:abstractNumId w:val="3"/>
  </w:num>
  <w:num w:numId="5" w16cid:durableId="1797528665">
    <w:abstractNumId w:val="4"/>
  </w:num>
  <w:num w:numId="6" w16cid:durableId="991720179">
    <w:abstractNumId w:val="5"/>
  </w:num>
  <w:num w:numId="7" w16cid:durableId="1025211995">
    <w:abstractNumId w:val="6"/>
  </w:num>
  <w:num w:numId="8" w16cid:durableId="1412771421">
    <w:abstractNumId w:val="7"/>
  </w:num>
  <w:num w:numId="9" w16cid:durableId="281303937">
    <w:abstractNumId w:val="8"/>
  </w:num>
  <w:num w:numId="10" w16cid:durableId="1275746161">
    <w:abstractNumId w:val="9"/>
  </w:num>
  <w:num w:numId="11" w16cid:durableId="197472308">
    <w:abstractNumId w:val="10"/>
  </w:num>
  <w:num w:numId="12" w16cid:durableId="550266006">
    <w:abstractNumId w:val="11"/>
  </w:num>
  <w:num w:numId="13" w16cid:durableId="1892813428">
    <w:abstractNumId w:val="15"/>
  </w:num>
  <w:num w:numId="14" w16cid:durableId="1485390279">
    <w:abstractNumId w:val="27"/>
  </w:num>
  <w:num w:numId="15" w16cid:durableId="1569806071">
    <w:abstractNumId w:val="19"/>
  </w:num>
  <w:num w:numId="16" w16cid:durableId="910312762">
    <w:abstractNumId w:val="21"/>
  </w:num>
  <w:num w:numId="17" w16cid:durableId="1690838734">
    <w:abstractNumId w:val="22"/>
  </w:num>
  <w:num w:numId="18" w16cid:durableId="1208835585">
    <w:abstractNumId w:val="28"/>
  </w:num>
  <w:num w:numId="19" w16cid:durableId="1994212337">
    <w:abstractNumId w:val="24"/>
  </w:num>
  <w:num w:numId="20" w16cid:durableId="670068596">
    <w:abstractNumId w:val="17"/>
  </w:num>
  <w:num w:numId="21" w16cid:durableId="1758793378">
    <w:abstractNumId w:val="18"/>
  </w:num>
  <w:num w:numId="22" w16cid:durableId="1070543311">
    <w:abstractNumId w:val="13"/>
  </w:num>
  <w:num w:numId="23" w16cid:durableId="991984772">
    <w:abstractNumId w:val="12"/>
  </w:num>
  <w:num w:numId="24" w16cid:durableId="752288010">
    <w:abstractNumId w:val="20"/>
  </w:num>
  <w:num w:numId="25" w16cid:durableId="568148383">
    <w:abstractNumId w:val="26"/>
  </w:num>
  <w:num w:numId="26" w16cid:durableId="2086106763">
    <w:abstractNumId w:val="25"/>
  </w:num>
  <w:num w:numId="27" w16cid:durableId="1000619798">
    <w:abstractNumId w:val="23"/>
  </w:num>
  <w:num w:numId="28" w16cid:durableId="330527887">
    <w:abstractNumId w:val="16"/>
  </w:num>
  <w:num w:numId="29" w16cid:durableId="1736052702">
    <w:abstractNumId w:val="14"/>
  </w:num>
  <w:num w:numId="30" w16cid:durableId="101052696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53B"/>
    <w:rsid w:val="00003FBC"/>
    <w:rsid w:val="0001047D"/>
    <w:rsid w:val="00013C4D"/>
    <w:rsid w:val="00030BBA"/>
    <w:rsid w:val="0003153B"/>
    <w:rsid w:val="00033D5A"/>
    <w:rsid w:val="000414F5"/>
    <w:rsid w:val="00042638"/>
    <w:rsid w:val="0005150A"/>
    <w:rsid w:val="00062F33"/>
    <w:rsid w:val="00071374"/>
    <w:rsid w:val="00094E2A"/>
    <w:rsid w:val="000A7DA8"/>
    <w:rsid w:val="00105C73"/>
    <w:rsid w:val="00106152"/>
    <w:rsid w:val="001111FC"/>
    <w:rsid w:val="00130337"/>
    <w:rsid w:val="00175DE7"/>
    <w:rsid w:val="00196B17"/>
    <w:rsid w:val="001A3358"/>
    <w:rsid w:val="001A436D"/>
    <w:rsid w:val="001B1D19"/>
    <w:rsid w:val="001C6468"/>
    <w:rsid w:val="001F4264"/>
    <w:rsid w:val="001F6349"/>
    <w:rsid w:val="00202235"/>
    <w:rsid w:val="00234FD4"/>
    <w:rsid w:val="00241162"/>
    <w:rsid w:val="00245699"/>
    <w:rsid w:val="00282BAE"/>
    <w:rsid w:val="0028664A"/>
    <w:rsid w:val="002F1B39"/>
    <w:rsid w:val="003044C8"/>
    <w:rsid w:val="00315ED2"/>
    <w:rsid w:val="00322845"/>
    <w:rsid w:val="00324E08"/>
    <w:rsid w:val="00324F70"/>
    <w:rsid w:val="00360A00"/>
    <w:rsid w:val="00393EDD"/>
    <w:rsid w:val="003C4139"/>
    <w:rsid w:val="003C455C"/>
    <w:rsid w:val="003C744C"/>
    <w:rsid w:val="003E1834"/>
    <w:rsid w:val="003F0D51"/>
    <w:rsid w:val="003F3546"/>
    <w:rsid w:val="00410480"/>
    <w:rsid w:val="00412F2F"/>
    <w:rsid w:val="00413420"/>
    <w:rsid w:val="00461F8B"/>
    <w:rsid w:val="004635C4"/>
    <w:rsid w:val="00465E16"/>
    <w:rsid w:val="00492F5C"/>
    <w:rsid w:val="004B28D1"/>
    <w:rsid w:val="004B2BA6"/>
    <w:rsid w:val="004B7C20"/>
    <w:rsid w:val="004C55D8"/>
    <w:rsid w:val="004C7A32"/>
    <w:rsid w:val="004D4197"/>
    <w:rsid w:val="004D6CAB"/>
    <w:rsid w:val="004E7AA7"/>
    <w:rsid w:val="004F0959"/>
    <w:rsid w:val="004F6F24"/>
    <w:rsid w:val="0050686D"/>
    <w:rsid w:val="00531EB7"/>
    <w:rsid w:val="00552C7B"/>
    <w:rsid w:val="005703B2"/>
    <w:rsid w:val="00571B69"/>
    <w:rsid w:val="00572796"/>
    <w:rsid w:val="00584EC3"/>
    <w:rsid w:val="0058791B"/>
    <w:rsid w:val="00587AA1"/>
    <w:rsid w:val="005A1AAB"/>
    <w:rsid w:val="005A5552"/>
    <w:rsid w:val="005B2746"/>
    <w:rsid w:val="005C45B0"/>
    <w:rsid w:val="005C5E6C"/>
    <w:rsid w:val="005F186F"/>
    <w:rsid w:val="00624544"/>
    <w:rsid w:val="00640072"/>
    <w:rsid w:val="00655D67"/>
    <w:rsid w:val="006605B6"/>
    <w:rsid w:val="00661FFA"/>
    <w:rsid w:val="00664763"/>
    <w:rsid w:val="00664C2C"/>
    <w:rsid w:val="006C6AF2"/>
    <w:rsid w:val="006F3E12"/>
    <w:rsid w:val="00723823"/>
    <w:rsid w:val="00732908"/>
    <w:rsid w:val="007644F9"/>
    <w:rsid w:val="00767418"/>
    <w:rsid w:val="00772AB4"/>
    <w:rsid w:val="00776915"/>
    <w:rsid w:val="007B0E51"/>
    <w:rsid w:val="007B2B1C"/>
    <w:rsid w:val="007B56DC"/>
    <w:rsid w:val="007B6625"/>
    <w:rsid w:val="007D03D2"/>
    <w:rsid w:val="007D2131"/>
    <w:rsid w:val="007E1EE6"/>
    <w:rsid w:val="007E2D1F"/>
    <w:rsid w:val="007E66BA"/>
    <w:rsid w:val="007E78A1"/>
    <w:rsid w:val="007F25C6"/>
    <w:rsid w:val="00800FAC"/>
    <w:rsid w:val="008176DA"/>
    <w:rsid w:val="0083094C"/>
    <w:rsid w:val="008330D2"/>
    <w:rsid w:val="008404F2"/>
    <w:rsid w:val="00846A46"/>
    <w:rsid w:val="00851C0D"/>
    <w:rsid w:val="00896D0D"/>
    <w:rsid w:val="008A2AB7"/>
    <w:rsid w:val="008A62FC"/>
    <w:rsid w:val="008B2E22"/>
    <w:rsid w:val="008B4C8F"/>
    <w:rsid w:val="008C71CD"/>
    <w:rsid w:val="008F6C5E"/>
    <w:rsid w:val="00915FD2"/>
    <w:rsid w:val="00923C01"/>
    <w:rsid w:val="00935B7D"/>
    <w:rsid w:val="00937895"/>
    <w:rsid w:val="00974ED9"/>
    <w:rsid w:val="009803B8"/>
    <w:rsid w:val="00983154"/>
    <w:rsid w:val="0099462B"/>
    <w:rsid w:val="009E18D7"/>
    <w:rsid w:val="009E28D5"/>
    <w:rsid w:val="009E3392"/>
    <w:rsid w:val="009F1AC1"/>
    <w:rsid w:val="009F580E"/>
    <w:rsid w:val="00A100E3"/>
    <w:rsid w:val="00A245FA"/>
    <w:rsid w:val="00A3437C"/>
    <w:rsid w:val="00A5187A"/>
    <w:rsid w:val="00A524D9"/>
    <w:rsid w:val="00A64C1D"/>
    <w:rsid w:val="00A72CEB"/>
    <w:rsid w:val="00A75357"/>
    <w:rsid w:val="00A76B78"/>
    <w:rsid w:val="00A85A5E"/>
    <w:rsid w:val="00AA70D9"/>
    <w:rsid w:val="00AB0EED"/>
    <w:rsid w:val="00AC4042"/>
    <w:rsid w:val="00AD24D0"/>
    <w:rsid w:val="00AD5741"/>
    <w:rsid w:val="00AD76CC"/>
    <w:rsid w:val="00AE0F1A"/>
    <w:rsid w:val="00AF5B9B"/>
    <w:rsid w:val="00B14313"/>
    <w:rsid w:val="00B21ED6"/>
    <w:rsid w:val="00B41FB9"/>
    <w:rsid w:val="00B8607F"/>
    <w:rsid w:val="00BC61EE"/>
    <w:rsid w:val="00BD4E78"/>
    <w:rsid w:val="00BE541D"/>
    <w:rsid w:val="00BF0346"/>
    <w:rsid w:val="00BF5128"/>
    <w:rsid w:val="00C00D21"/>
    <w:rsid w:val="00C0328B"/>
    <w:rsid w:val="00C049EA"/>
    <w:rsid w:val="00C47642"/>
    <w:rsid w:val="00C5181D"/>
    <w:rsid w:val="00C541A8"/>
    <w:rsid w:val="00C6608C"/>
    <w:rsid w:val="00C82E28"/>
    <w:rsid w:val="00C90FB2"/>
    <w:rsid w:val="00CC1B85"/>
    <w:rsid w:val="00CC6406"/>
    <w:rsid w:val="00CD62A7"/>
    <w:rsid w:val="00CE3F91"/>
    <w:rsid w:val="00CE762A"/>
    <w:rsid w:val="00D03E00"/>
    <w:rsid w:val="00D15BD6"/>
    <w:rsid w:val="00D20FE1"/>
    <w:rsid w:val="00D32398"/>
    <w:rsid w:val="00D36EAD"/>
    <w:rsid w:val="00D562E3"/>
    <w:rsid w:val="00D82662"/>
    <w:rsid w:val="00D90012"/>
    <w:rsid w:val="00DA0369"/>
    <w:rsid w:val="00DB5399"/>
    <w:rsid w:val="00DD075D"/>
    <w:rsid w:val="00DE2BB9"/>
    <w:rsid w:val="00E01470"/>
    <w:rsid w:val="00E10A7B"/>
    <w:rsid w:val="00E275DA"/>
    <w:rsid w:val="00E36628"/>
    <w:rsid w:val="00E41707"/>
    <w:rsid w:val="00E51F54"/>
    <w:rsid w:val="00E54699"/>
    <w:rsid w:val="00E57331"/>
    <w:rsid w:val="00E80C42"/>
    <w:rsid w:val="00EA257D"/>
    <w:rsid w:val="00EC7C69"/>
    <w:rsid w:val="00ED3208"/>
    <w:rsid w:val="00ED3BDC"/>
    <w:rsid w:val="00EE0A88"/>
    <w:rsid w:val="00EE13F7"/>
    <w:rsid w:val="00EE467F"/>
    <w:rsid w:val="00F01427"/>
    <w:rsid w:val="00F22221"/>
    <w:rsid w:val="00F33132"/>
    <w:rsid w:val="00F37BF7"/>
    <w:rsid w:val="00F511BB"/>
    <w:rsid w:val="00F5377C"/>
    <w:rsid w:val="00F56F8D"/>
    <w:rsid w:val="00F76F8B"/>
    <w:rsid w:val="00F77B67"/>
    <w:rsid w:val="00FD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71ABDB"/>
  <w15:docId w15:val="{D80768B7-1C0D-4320-BE22-434A8080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93EDD"/>
    <w:pPr>
      <w:suppressAutoHyphens/>
    </w:pPr>
    <w:rPr>
      <w:rFonts w:cs="Calibri"/>
      <w:sz w:val="24"/>
      <w:szCs w:val="24"/>
      <w:lang w:eastAsia="ar-SA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BF51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2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3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4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5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0"/>
    <w:uiPriority w:val="99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7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  <w:style w:type="character" w:customStyle="1" w:styleId="21">
    <w:name w:val="Заголовок 2 Знак"/>
    <w:basedOn w:val="a2"/>
    <w:link w:val="20"/>
    <w:uiPriority w:val="9"/>
    <w:semiHidden/>
    <w:rsid w:val="00BF512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6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19</Pages>
  <Words>5106</Words>
  <Characters>29110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колледжа)</vt:lpstr>
    </vt:vector>
  </TitlesOfParts>
  <Company>СПбГУПТД</Company>
  <LinksUpToDate>false</LinksUpToDate>
  <CharactersWithSpaces>34148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http://www.iprbookshop.ru/86217.html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колледжа)</dc:title>
  <dc:creator>Людмила</dc:creator>
  <cp:lastModifiedBy>Мажара Екатерина Андреевна</cp:lastModifiedBy>
  <cp:revision>19</cp:revision>
  <cp:lastPrinted>2022-06-01T17:15:00Z</cp:lastPrinted>
  <dcterms:created xsi:type="dcterms:W3CDTF">2022-02-17T15:31:00Z</dcterms:created>
  <dcterms:modified xsi:type="dcterms:W3CDTF">2022-10-07T09:32:00Z</dcterms:modified>
</cp:coreProperties>
</file>